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C45DF" w14:textId="77777777" w:rsidR="009E74DF" w:rsidRPr="009860EA" w:rsidRDefault="00714C39" w:rsidP="0050116F">
      <w:pPr>
        <w:pStyle w:val="Heading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r>
        <w:rPr>
          <w:rFonts w:cs="Arial"/>
          <w:szCs w:val="20"/>
        </w:rPr>
        <w:t>Predračun</w:t>
      </w:r>
    </w:p>
    <w:p w14:paraId="75117505" w14:textId="77777777" w:rsidR="00C043D4" w:rsidRDefault="00C043D4" w:rsidP="0050116F">
      <w:pPr>
        <w:spacing w:after="0"/>
        <w:jc w:val="both"/>
        <w:textAlignment w:val="center"/>
        <w:rPr>
          <w:rFonts w:ascii="Arial" w:hAnsi="Arial" w:cs="Arial"/>
          <w:color w:val="000000"/>
          <w:sz w:val="20"/>
          <w:szCs w:val="20"/>
        </w:rPr>
      </w:pPr>
    </w:p>
    <w:p w14:paraId="39C32825" w14:textId="77777777" w:rsidR="00C043D4" w:rsidRPr="00961067" w:rsidRDefault="00E2006D" w:rsidP="0050116F">
      <w:pPr>
        <w:spacing w:after="0"/>
        <w:jc w:val="both"/>
        <w:rPr>
          <w:rFonts w:ascii="Arial" w:hAnsi="Arial" w:cs="Arial"/>
          <w:color w:val="000000"/>
          <w:sz w:val="20"/>
        </w:rPr>
      </w:pPr>
      <w:r w:rsidRPr="005700BD">
        <w:rPr>
          <w:rFonts w:ascii="Arial" w:hAnsi="Arial" w:cs="Arial"/>
          <w:color w:val="000000"/>
          <w:sz w:val="20"/>
        </w:rPr>
        <w:t xml:space="preserve">Na </w:t>
      </w:r>
      <w:r w:rsidRPr="00961067">
        <w:rPr>
          <w:rFonts w:ascii="Arial" w:hAnsi="Arial" w:cs="Arial"/>
          <w:color w:val="000000"/>
          <w:sz w:val="20"/>
        </w:rPr>
        <w:t>osnovi</w:t>
      </w:r>
      <w:r w:rsidR="00C043D4" w:rsidRPr="00961067">
        <w:rPr>
          <w:rFonts w:ascii="Arial" w:hAnsi="Arial" w:cs="Arial"/>
          <w:color w:val="000000"/>
          <w:sz w:val="20"/>
        </w:rPr>
        <w:t xml:space="preserve"> povabila k oddaji ponudbe za </w:t>
      </w:r>
      <w:r w:rsidRPr="00D27059">
        <w:rPr>
          <w:rFonts w:ascii="Arial" w:hAnsi="Arial" w:cs="Arial"/>
          <w:color w:val="000000"/>
          <w:sz w:val="20"/>
        </w:rPr>
        <w:t>naročilo</w:t>
      </w:r>
      <w:r w:rsidR="00C043D4" w:rsidRPr="00D27059">
        <w:rPr>
          <w:rFonts w:ascii="Arial" w:hAnsi="Arial" w:cs="Arial"/>
          <w:color w:val="000000"/>
          <w:sz w:val="20"/>
        </w:rPr>
        <w:t xml:space="preserve"> </w:t>
      </w:r>
      <w:r w:rsidRPr="00D27059">
        <w:rPr>
          <w:rFonts w:ascii="Arial" w:hAnsi="Arial" w:cs="Arial"/>
          <w:b/>
          <w:bCs/>
          <w:color w:val="000000"/>
          <w:sz w:val="20"/>
          <w:szCs w:val="20"/>
        </w:rPr>
        <w:t>»</w:t>
      </w:r>
      <w:r w:rsidR="00D90965">
        <w:rPr>
          <w:rFonts w:ascii="Arial" w:hAnsi="Arial" w:cs="Arial"/>
          <w:b/>
          <w:bCs/>
          <w:color w:val="000000"/>
          <w:sz w:val="20"/>
          <w:szCs w:val="20"/>
        </w:rPr>
        <w:t>Gradnja poslovilne kapele v Lomu pod Storžičem – 2. faza</w:t>
      </w:r>
      <w:r w:rsidRPr="00D27059">
        <w:rPr>
          <w:rFonts w:ascii="Arial" w:hAnsi="Arial" w:cs="Arial"/>
          <w:b/>
          <w:bCs/>
          <w:color w:val="000000"/>
          <w:sz w:val="20"/>
          <w:szCs w:val="20"/>
        </w:rPr>
        <w:t>«</w:t>
      </w:r>
      <w:r w:rsidR="00C043D4" w:rsidRPr="00D27059">
        <w:rPr>
          <w:rFonts w:ascii="Arial" w:hAnsi="Arial" w:cs="Arial"/>
          <w:b/>
          <w:bCs/>
          <w:color w:val="000000"/>
          <w:sz w:val="20"/>
          <w:szCs w:val="20"/>
        </w:rPr>
        <w:t xml:space="preserve"> </w:t>
      </w:r>
      <w:r w:rsidRPr="00D27059">
        <w:rPr>
          <w:rFonts w:ascii="Arial" w:hAnsi="Arial" w:cs="Arial"/>
          <w:color w:val="000000"/>
          <w:sz w:val="20"/>
        </w:rPr>
        <w:t>dajemo</w:t>
      </w:r>
      <w:r w:rsidRPr="00961067">
        <w:rPr>
          <w:rFonts w:ascii="Arial" w:hAnsi="Arial" w:cs="Arial"/>
          <w:color w:val="000000"/>
          <w:sz w:val="20"/>
        </w:rPr>
        <w:t xml:space="preserve"> ponudbo, kot sledi</w:t>
      </w:r>
      <w:r w:rsidR="00C043D4" w:rsidRPr="00961067">
        <w:rPr>
          <w:rFonts w:ascii="Arial" w:hAnsi="Arial" w:cs="Arial"/>
          <w:color w:val="000000"/>
          <w:sz w:val="20"/>
        </w:rPr>
        <w:t>:</w:t>
      </w:r>
    </w:p>
    <w:p w14:paraId="0EE7D981" w14:textId="77777777" w:rsidR="005C6ADA" w:rsidRPr="00961067" w:rsidRDefault="00680DB5" w:rsidP="0050116F">
      <w:pPr>
        <w:tabs>
          <w:tab w:val="left" w:pos="3907"/>
        </w:tabs>
        <w:spacing w:after="0"/>
        <w:jc w:val="both"/>
        <w:rPr>
          <w:rFonts w:ascii="Arial" w:hAnsi="Arial" w:cs="Arial"/>
          <w:b/>
          <w:bCs/>
          <w:color w:val="000000"/>
          <w:sz w:val="20"/>
          <w:szCs w:val="20"/>
        </w:rPr>
      </w:pPr>
      <w:r>
        <w:rPr>
          <w:rFonts w:ascii="Arial" w:hAnsi="Arial" w:cs="Arial"/>
          <w:b/>
          <w:bCs/>
          <w:color w:val="000000"/>
          <w:sz w:val="20"/>
          <w:szCs w:val="20"/>
        </w:rPr>
        <w:tab/>
      </w:r>
    </w:p>
    <w:p w14:paraId="6F8FD6F8" w14:textId="77777777" w:rsidR="00E35EDA" w:rsidRPr="006269C9" w:rsidRDefault="00327620" w:rsidP="0050116F">
      <w:pPr>
        <w:pStyle w:val="ListParagraph"/>
        <w:numPr>
          <w:ilvl w:val="0"/>
          <w:numId w:val="2"/>
        </w:numPr>
        <w:spacing w:after="0"/>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14:paraId="7C36CF44" w14:textId="77777777" w:rsidR="008051E3" w:rsidRPr="00851B33" w:rsidRDefault="008051E3" w:rsidP="0050116F">
      <w:pPr>
        <w:spacing w:after="0"/>
        <w:ind w:left="66"/>
        <w:jc w:val="both"/>
        <w:rPr>
          <w:rFonts w:ascii="Arial" w:hAnsi="Arial" w:cs="Arial"/>
          <w:sz w:val="20"/>
          <w:szCs w:val="20"/>
        </w:rPr>
      </w:pPr>
    </w:p>
    <w:tbl>
      <w:tblPr>
        <w:tblStyle w:val="NormalTablePHPDOCX"/>
        <w:tblW w:w="8670" w:type="dxa"/>
        <w:tblInd w:w="-6" w:type="dxa"/>
        <w:tblLook w:val="04A0" w:firstRow="1" w:lastRow="0" w:firstColumn="1" w:lastColumn="0" w:noHBand="0" w:noVBand="1"/>
      </w:tblPr>
      <w:tblGrid>
        <w:gridCol w:w="2385"/>
        <w:gridCol w:w="6285"/>
      </w:tblGrid>
      <w:tr w:rsidR="00E35EDA" w:rsidRPr="00851B33" w14:paraId="5017CB1F" w14:textId="77777777" w:rsidTr="0050116F">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BA688D" w14:textId="77777777" w:rsidR="00E35EDA" w:rsidRPr="00851B33" w:rsidRDefault="00851B33" w:rsidP="0050116F">
            <w:pPr>
              <w:spacing w:line="276" w:lineRule="auto"/>
              <w:rPr>
                <w:rFonts w:ascii="Arial" w:hAnsi="Arial" w:cs="Arial"/>
                <w:b/>
                <w:sz w:val="20"/>
                <w:szCs w:val="20"/>
              </w:rPr>
            </w:pP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9C502" w14:textId="77777777" w:rsidR="00E35EDA" w:rsidRPr="00851B33" w:rsidRDefault="00327620"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E35EDA" w:rsidRPr="00851B33" w14:paraId="635DDE5A" w14:textId="77777777" w:rsidTr="0050116F">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84598" w14:textId="77777777" w:rsidR="00E35EDA" w:rsidRPr="00851B33" w:rsidRDefault="00851B33" w:rsidP="0050116F">
            <w:pPr>
              <w:spacing w:line="276" w:lineRule="auto"/>
              <w:rPr>
                <w:rFonts w:ascii="Arial" w:hAnsi="Arial" w:cs="Arial"/>
                <w:b/>
                <w:sz w:val="20"/>
                <w:szCs w:val="20"/>
              </w:rPr>
            </w:pPr>
            <w:r w:rsidRPr="00851B33">
              <w:rPr>
                <w:rFonts w:ascii="Arial" w:hAnsi="Arial" w:cs="Arial"/>
                <w:b/>
                <w:bCs/>
                <w:color w:val="000000"/>
                <w:position w:val="-2"/>
                <w:sz w:val="20"/>
                <w:szCs w:val="20"/>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2B02F" w14:textId="77777777" w:rsidR="00E35EDA" w:rsidRPr="00851B33" w:rsidRDefault="00327620"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bl>
    <w:p w14:paraId="23281676" w14:textId="77777777" w:rsidR="008051E3" w:rsidRPr="00851B33" w:rsidRDefault="008051E3" w:rsidP="0050116F">
      <w:pPr>
        <w:spacing w:after="0"/>
        <w:jc w:val="both"/>
        <w:rPr>
          <w:rFonts w:ascii="Arial" w:hAnsi="Arial" w:cs="Arial"/>
          <w:b/>
          <w:bCs/>
          <w:color w:val="000000"/>
          <w:sz w:val="20"/>
          <w:szCs w:val="20"/>
        </w:rPr>
      </w:pPr>
    </w:p>
    <w:p w14:paraId="53F278B2" w14:textId="77777777" w:rsidR="004B708E" w:rsidRPr="00851B33" w:rsidRDefault="008051E3" w:rsidP="0050116F">
      <w:pPr>
        <w:pStyle w:val="ListParagraph"/>
        <w:numPr>
          <w:ilvl w:val="0"/>
          <w:numId w:val="2"/>
        </w:numPr>
        <w:spacing w:after="0"/>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14:paraId="180D179D" w14:textId="77777777" w:rsidR="008051E3" w:rsidRPr="00851B33" w:rsidRDefault="008051E3" w:rsidP="0050116F">
      <w:pPr>
        <w:spacing w:after="0"/>
        <w:jc w:val="both"/>
        <w:rPr>
          <w:rFonts w:ascii="Arial" w:hAnsi="Arial" w:cs="Arial"/>
          <w:b/>
          <w:bCs/>
          <w:color w:val="000000"/>
          <w:sz w:val="20"/>
          <w:szCs w:val="20"/>
        </w:rPr>
      </w:pPr>
    </w:p>
    <w:p w14:paraId="494F986F" w14:textId="77777777" w:rsidR="004B708E" w:rsidRPr="00851B33" w:rsidRDefault="004B708E" w:rsidP="0050116F">
      <w:pPr>
        <w:spacing w:after="0"/>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14:paraId="0D97AF39" w14:textId="77777777" w:rsidR="004B708E" w:rsidRPr="00B134E7" w:rsidRDefault="00000000" w:rsidP="0050116F">
      <w:pPr>
        <w:spacing w:after="0"/>
        <w:rPr>
          <w:rFonts w:ascii="Arial" w:hAnsi="Arial" w:cs="Arial"/>
          <w:bCs/>
          <w:sz w:val="20"/>
          <w:szCs w:val="20"/>
        </w:rPr>
      </w:pPr>
      <w:sdt>
        <w:sdtPr>
          <w:rPr>
            <w:rFonts w:ascii="MS Gothic" w:eastAsia="MS Gothic" w:hAnsi="MS Gothic" w:cs="Arial"/>
            <w:bCs/>
            <w:sz w:val="20"/>
            <w:szCs w:val="20"/>
          </w:rPr>
          <w:id w:val="1227569671"/>
        </w:sdtPr>
        <w:sdtContent>
          <w:r w:rsidR="009C786D">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14:paraId="0F29C978" w14:textId="77777777" w:rsidR="004B708E" w:rsidRPr="00B134E7" w:rsidRDefault="00000000" w:rsidP="0050116F">
      <w:pPr>
        <w:spacing w:after="0"/>
        <w:rPr>
          <w:rFonts w:ascii="Arial" w:hAnsi="Arial" w:cs="Arial"/>
          <w:bCs/>
          <w:sz w:val="20"/>
          <w:szCs w:val="20"/>
        </w:rPr>
      </w:pPr>
      <w:sdt>
        <w:sdtPr>
          <w:rPr>
            <w:rFonts w:ascii="MS Gothic" w:eastAsia="MS Gothic" w:hAnsi="MS Gothic" w:cs="Arial"/>
            <w:bCs/>
            <w:sz w:val="20"/>
            <w:szCs w:val="20"/>
          </w:rPr>
          <w:id w:val="1728725905"/>
        </w:sdt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14:paraId="5122B711" w14:textId="77777777" w:rsidR="004B708E" w:rsidRPr="00B134E7" w:rsidRDefault="00000000" w:rsidP="0050116F">
      <w:pPr>
        <w:spacing w:after="0"/>
        <w:rPr>
          <w:rFonts w:ascii="Arial" w:hAnsi="Arial" w:cs="Arial"/>
          <w:bCs/>
          <w:sz w:val="20"/>
          <w:szCs w:val="20"/>
        </w:rPr>
      </w:pPr>
      <w:sdt>
        <w:sdtPr>
          <w:rPr>
            <w:rFonts w:ascii="MS Gothic" w:eastAsia="MS Gothic" w:hAnsi="MS Gothic" w:cs="Arial"/>
            <w:bCs/>
            <w:sz w:val="20"/>
            <w:szCs w:val="20"/>
          </w:rPr>
          <w:id w:val="1491676186"/>
        </w:sdt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14:paraId="3BD5E30A" w14:textId="77777777" w:rsidR="008051E3" w:rsidRPr="00B134E7" w:rsidRDefault="00000000" w:rsidP="0050116F">
      <w:pPr>
        <w:spacing w:after="0"/>
        <w:rPr>
          <w:rFonts w:ascii="Arial" w:hAnsi="Arial" w:cs="Arial"/>
          <w:bCs/>
          <w:sz w:val="20"/>
          <w:szCs w:val="20"/>
        </w:rPr>
      </w:pPr>
      <w:sdt>
        <w:sdtPr>
          <w:rPr>
            <w:rFonts w:ascii="MS Gothic" w:eastAsia="MS Gothic" w:hAnsi="MS Gothic" w:cs="Arial"/>
            <w:bCs/>
            <w:sz w:val="20"/>
            <w:szCs w:val="20"/>
          </w:rPr>
          <w:id w:val="1128288891"/>
        </w:sdt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14:paraId="1773C4A3" w14:textId="77777777" w:rsidR="008051E3" w:rsidRPr="00851B33" w:rsidRDefault="008051E3" w:rsidP="0050116F">
      <w:pPr>
        <w:spacing w:after="0"/>
        <w:rPr>
          <w:rFonts w:ascii="Arial" w:hAnsi="Arial" w:cs="Arial"/>
          <w:bCs/>
          <w:sz w:val="20"/>
          <w:szCs w:val="20"/>
        </w:rPr>
      </w:pPr>
    </w:p>
    <w:p w14:paraId="4F4B5810" w14:textId="77777777" w:rsidR="00E35EDA" w:rsidRPr="00851B33" w:rsidRDefault="00327620" w:rsidP="0050116F">
      <w:pPr>
        <w:pStyle w:val="ListParagraph"/>
        <w:numPr>
          <w:ilvl w:val="0"/>
          <w:numId w:val="2"/>
        </w:numPr>
        <w:spacing w:after="0"/>
        <w:ind w:left="426"/>
        <w:jc w:val="both"/>
        <w:rPr>
          <w:rFonts w:ascii="Arial" w:hAnsi="Arial" w:cs="Arial"/>
          <w:b/>
          <w:bCs/>
          <w:color w:val="000000"/>
          <w:sz w:val="20"/>
          <w:szCs w:val="20"/>
        </w:rPr>
      </w:pPr>
      <w:r w:rsidRPr="00851B33">
        <w:rPr>
          <w:rFonts w:ascii="Arial" w:hAnsi="Arial" w:cs="Arial"/>
          <w:b/>
          <w:bCs/>
          <w:color w:val="000000"/>
          <w:sz w:val="20"/>
          <w:szCs w:val="20"/>
        </w:rPr>
        <w:t>Ponudbena cena</w:t>
      </w:r>
      <w:r w:rsidR="000C6BA0">
        <w:rPr>
          <w:rFonts w:ascii="Arial" w:hAnsi="Arial" w:cs="Arial"/>
          <w:b/>
          <w:bCs/>
          <w:color w:val="000000"/>
          <w:sz w:val="20"/>
          <w:szCs w:val="20"/>
        </w:rPr>
        <w:t xml:space="preserve"> v EUR</w:t>
      </w:r>
    </w:p>
    <w:p w14:paraId="187E3628" w14:textId="77777777" w:rsidR="008051E3" w:rsidRDefault="008051E3" w:rsidP="0050116F">
      <w:pPr>
        <w:spacing w:after="0"/>
        <w:ind w:left="66"/>
        <w:jc w:val="both"/>
        <w:rPr>
          <w:rFonts w:ascii="Arial" w:hAnsi="Arial" w:cs="Arial"/>
          <w:b/>
          <w:bCs/>
          <w:color w:val="000000"/>
          <w:sz w:val="20"/>
          <w:szCs w:val="20"/>
        </w:rPr>
      </w:pPr>
    </w:p>
    <w:tbl>
      <w:tblPr>
        <w:tblStyle w:val="NormalTablePHPDOCX"/>
        <w:tblW w:w="4789" w:type="pct"/>
        <w:tblInd w:w="-6" w:type="dxa"/>
        <w:tblLook w:val="04A0" w:firstRow="1" w:lastRow="0" w:firstColumn="1" w:lastColumn="0" w:noHBand="0" w:noVBand="1"/>
      </w:tblPr>
      <w:tblGrid>
        <w:gridCol w:w="5981"/>
        <w:gridCol w:w="2695"/>
      </w:tblGrid>
      <w:tr w:rsidR="009E6C6D" w:rsidRPr="00851B33" w14:paraId="5CCD85CE" w14:textId="77777777" w:rsidTr="0050116F">
        <w:tc>
          <w:tcPr>
            <w:tcW w:w="3447" w:type="pct"/>
            <w:tcBorders>
              <w:top w:val="single" w:sz="5" w:space="0" w:color="000000"/>
              <w:left w:val="single" w:sz="5" w:space="0" w:color="000000"/>
              <w:bottom w:val="single" w:sz="5" w:space="0" w:color="000000"/>
              <w:right w:val="single" w:sz="5" w:space="0" w:color="000000"/>
            </w:tcBorders>
            <w:shd w:val="clear" w:color="auto" w:fill="D1D1D1"/>
          </w:tcPr>
          <w:p w14:paraId="3CF055ED" w14:textId="77777777" w:rsidR="009E6C6D" w:rsidRPr="00851B33" w:rsidRDefault="009E6C6D" w:rsidP="0050116F">
            <w:pPr>
              <w:spacing w:line="276" w:lineRule="auto"/>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Objekt</w:t>
            </w:r>
          </w:p>
        </w:tc>
        <w:tc>
          <w:tcPr>
            <w:tcW w:w="15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1D442E" w14:textId="77777777" w:rsidR="009E6C6D" w:rsidRPr="00851B33" w:rsidRDefault="009E6C6D" w:rsidP="0050116F">
            <w:pPr>
              <w:spacing w:line="276" w:lineRule="auto"/>
              <w:jc w:val="center"/>
              <w:rPr>
                <w:rFonts w:ascii="Arial" w:hAnsi="Arial" w:cs="Arial"/>
                <w:sz w:val="20"/>
                <w:szCs w:val="20"/>
              </w:rPr>
            </w:pPr>
            <w:r w:rsidRPr="00851B33">
              <w:rPr>
                <w:rFonts w:ascii="Arial" w:hAnsi="Arial" w:cs="Arial"/>
                <w:b/>
                <w:bCs/>
                <w:color w:val="000000"/>
                <w:position w:val="-2"/>
                <w:sz w:val="20"/>
                <w:szCs w:val="20"/>
                <w:shd w:val="clear" w:color="auto" w:fill="D1D1D1"/>
              </w:rPr>
              <w:t>Vrednost brez DDV</w:t>
            </w:r>
          </w:p>
        </w:tc>
      </w:tr>
      <w:tr w:rsidR="009E6C6D" w:rsidRPr="00851B33" w14:paraId="7D822476" w14:textId="77777777" w:rsidTr="0050116F">
        <w:trPr>
          <w:trHeight w:val="23"/>
        </w:trPr>
        <w:tc>
          <w:tcPr>
            <w:tcW w:w="3447" w:type="pct"/>
            <w:tcBorders>
              <w:top w:val="single" w:sz="5" w:space="0" w:color="000000"/>
              <w:left w:val="single" w:sz="5" w:space="0" w:color="000000"/>
              <w:bottom w:val="single" w:sz="5" w:space="0" w:color="000000"/>
              <w:right w:val="single" w:sz="5" w:space="0" w:color="000000"/>
            </w:tcBorders>
          </w:tcPr>
          <w:p w14:paraId="53931BA8" w14:textId="77777777" w:rsidR="009E6C6D" w:rsidRPr="00851B33" w:rsidRDefault="00D90965" w:rsidP="0050116F">
            <w:pPr>
              <w:spacing w:line="276" w:lineRule="auto"/>
              <w:rPr>
                <w:rFonts w:ascii="Arial" w:hAnsi="Arial" w:cs="Arial"/>
                <w:color w:val="000000"/>
                <w:position w:val="-2"/>
                <w:sz w:val="20"/>
                <w:szCs w:val="20"/>
              </w:rPr>
            </w:pPr>
            <w:r>
              <w:rPr>
                <w:rFonts w:ascii="Arial" w:hAnsi="Arial" w:cs="Arial"/>
                <w:color w:val="000000"/>
                <w:position w:val="-2"/>
                <w:sz w:val="20"/>
                <w:szCs w:val="20"/>
              </w:rPr>
              <w:t>Gradnja poslovilne kapele v Lomu pod Storžičem – 2. faza</w:t>
            </w:r>
          </w:p>
        </w:tc>
        <w:tc>
          <w:tcPr>
            <w:tcW w:w="15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8E47B" w14:textId="77777777" w:rsidR="009E6C6D" w:rsidRPr="00851B33" w:rsidRDefault="009E6C6D" w:rsidP="0050116F">
            <w:pPr>
              <w:spacing w:line="276" w:lineRule="auto"/>
              <w:jc w:val="right"/>
              <w:rPr>
                <w:rFonts w:ascii="Arial" w:hAnsi="Arial" w:cs="Arial"/>
                <w:sz w:val="20"/>
                <w:szCs w:val="20"/>
              </w:rPr>
            </w:pPr>
          </w:p>
        </w:tc>
      </w:tr>
      <w:tr w:rsidR="009E6C6D" w:rsidRPr="00EE68DB" w14:paraId="180BAFB7" w14:textId="77777777" w:rsidTr="0050116F">
        <w:tc>
          <w:tcPr>
            <w:tcW w:w="3447"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04BDC4A6" w14:textId="77777777" w:rsidR="009E6C6D" w:rsidRPr="00EE68DB" w:rsidRDefault="009E6C6D" w:rsidP="0050116F">
            <w:pPr>
              <w:spacing w:line="276" w:lineRule="auto"/>
              <w:rPr>
                <w:rFonts w:ascii="Arial" w:hAnsi="Arial" w:cs="Arial"/>
                <w:b/>
                <w:color w:val="000000"/>
                <w:position w:val="-2"/>
                <w:sz w:val="20"/>
                <w:szCs w:val="20"/>
              </w:rPr>
            </w:pPr>
            <w:r w:rsidRPr="00EE68DB">
              <w:rPr>
                <w:rFonts w:ascii="Arial" w:hAnsi="Arial" w:cs="Arial"/>
                <w:b/>
                <w:color w:val="000000"/>
                <w:position w:val="-2"/>
                <w:sz w:val="20"/>
                <w:szCs w:val="20"/>
              </w:rPr>
              <w:t>SKUPAJ</w:t>
            </w:r>
          </w:p>
        </w:tc>
        <w:tc>
          <w:tcPr>
            <w:tcW w:w="155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F2DB87E" w14:textId="77777777" w:rsidR="009E6C6D" w:rsidRPr="00EE68DB" w:rsidRDefault="009E6C6D" w:rsidP="0050116F">
            <w:pPr>
              <w:spacing w:line="276" w:lineRule="auto"/>
              <w:rPr>
                <w:rFonts w:ascii="Arial" w:hAnsi="Arial" w:cs="Arial"/>
                <w:b/>
                <w:color w:val="000000"/>
                <w:position w:val="-2"/>
                <w:sz w:val="20"/>
                <w:szCs w:val="20"/>
              </w:rPr>
            </w:pPr>
          </w:p>
        </w:tc>
      </w:tr>
    </w:tbl>
    <w:p w14:paraId="1360AF5D" w14:textId="77777777" w:rsidR="009E6C6D" w:rsidRDefault="009E6C6D" w:rsidP="0050116F">
      <w:pPr>
        <w:spacing w:after="0"/>
        <w:ind w:left="66"/>
        <w:jc w:val="both"/>
        <w:rPr>
          <w:rFonts w:ascii="Arial" w:hAnsi="Arial" w:cs="Arial"/>
          <w:b/>
          <w:bCs/>
          <w:color w:val="000000"/>
          <w:sz w:val="20"/>
          <w:szCs w:val="20"/>
        </w:rPr>
      </w:pPr>
    </w:p>
    <w:p w14:paraId="7F3438E1" w14:textId="77777777" w:rsidR="00A72FAC" w:rsidRPr="00851B33" w:rsidRDefault="00A72FAC" w:rsidP="0050116F">
      <w:pPr>
        <w:spacing w:after="0"/>
        <w:jc w:val="both"/>
        <w:rPr>
          <w:rFonts w:ascii="Arial" w:hAnsi="Arial" w:cs="Arial"/>
          <w:color w:val="000000"/>
          <w:sz w:val="20"/>
          <w:szCs w:val="20"/>
        </w:rPr>
      </w:pPr>
      <w:r w:rsidRPr="00851B33">
        <w:rPr>
          <w:rFonts w:ascii="Arial" w:hAnsi="Arial" w:cs="Arial"/>
          <w:color w:val="000000"/>
          <w:sz w:val="20"/>
          <w:szCs w:val="20"/>
        </w:rPr>
        <w:t xml:space="preserve">Zavezujemo se, da bomo vsa dela izvršili skladno z zahtevami </w:t>
      </w:r>
      <w:r w:rsidR="009511D2" w:rsidRPr="00851B33">
        <w:rPr>
          <w:rFonts w:ascii="Arial" w:hAnsi="Arial" w:cs="Arial"/>
          <w:color w:val="000000"/>
          <w:sz w:val="20"/>
          <w:szCs w:val="20"/>
        </w:rPr>
        <w:t>naročnika</w:t>
      </w:r>
      <w:r w:rsidR="002C4B7B">
        <w:rPr>
          <w:rFonts w:ascii="Arial" w:hAnsi="Arial" w:cs="Arial"/>
          <w:color w:val="000000"/>
          <w:sz w:val="20"/>
          <w:szCs w:val="20"/>
        </w:rPr>
        <w:t>,</w:t>
      </w:r>
      <w:r w:rsidR="009511D2">
        <w:rPr>
          <w:rFonts w:ascii="Arial" w:hAnsi="Arial" w:cs="Arial"/>
          <w:color w:val="000000"/>
          <w:sz w:val="20"/>
          <w:szCs w:val="20"/>
        </w:rPr>
        <w:t xml:space="preserve"> </w:t>
      </w:r>
      <w:r w:rsidR="002C4B7B">
        <w:rPr>
          <w:rFonts w:ascii="Arial" w:hAnsi="Arial" w:cs="Arial"/>
          <w:color w:val="000000"/>
          <w:sz w:val="20"/>
          <w:szCs w:val="20"/>
        </w:rPr>
        <w:t>k</w:t>
      </w:r>
      <w:r w:rsidR="009511D2">
        <w:rPr>
          <w:rFonts w:ascii="Arial" w:hAnsi="Arial" w:cs="Arial"/>
          <w:color w:val="000000"/>
          <w:sz w:val="20"/>
          <w:szCs w:val="20"/>
        </w:rPr>
        <w:t xml:space="preserve">ot je predvideno v </w:t>
      </w:r>
      <w:r w:rsidR="009429AB">
        <w:rPr>
          <w:rFonts w:ascii="Arial" w:hAnsi="Arial" w:cs="Arial"/>
          <w:color w:val="000000"/>
          <w:sz w:val="20"/>
          <w:szCs w:val="20"/>
        </w:rPr>
        <w:t xml:space="preserve">razpisni dokumentaciji in </w:t>
      </w:r>
      <w:r w:rsidR="009511D2">
        <w:rPr>
          <w:rFonts w:ascii="Arial" w:hAnsi="Arial" w:cs="Arial"/>
          <w:color w:val="000000"/>
          <w:sz w:val="20"/>
          <w:szCs w:val="20"/>
        </w:rPr>
        <w:t>vzorcu pogodbe.</w:t>
      </w:r>
      <w:r w:rsidR="009429AB" w:rsidRPr="009429AB">
        <w:rPr>
          <w:rFonts w:ascii="Arial" w:hAnsi="Arial" w:cs="Arial"/>
          <w:color w:val="000000"/>
          <w:sz w:val="20"/>
          <w:szCs w:val="20"/>
        </w:rPr>
        <w:t xml:space="preserve"> Ponudbena cena iz te točke predstavlja povzetek skupne rekapitulacije iz podrobnejš</w:t>
      </w:r>
      <w:r w:rsidR="00741D57">
        <w:rPr>
          <w:rFonts w:ascii="Arial" w:hAnsi="Arial" w:cs="Arial"/>
          <w:color w:val="000000"/>
          <w:sz w:val="20"/>
          <w:szCs w:val="20"/>
        </w:rPr>
        <w:t>ega</w:t>
      </w:r>
      <w:r w:rsidR="009429AB" w:rsidRPr="009429AB">
        <w:rPr>
          <w:rFonts w:ascii="Arial" w:hAnsi="Arial" w:cs="Arial"/>
          <w:color w:val="000000"/>
          <w:sz w:val="20"/>
          <w:szCs w:val="20"/>
        </w:rPr>
        <w:t xml:space="preserve"> popis</w:t>
      </w:r>
      <w:r w:rsidR="00741D57">
        <w:rPr>
          <w:rFonts w:ascii="Arial" w:hAnsi="Arial" w:cs="Arial"/>
          <w:color w:val="000000"/>
          <w:sz w:val="20"/>
          <w:szCs w:val="20"/>
        </w:rPr>
        <w:t>a</w:t>
      </w:r>
      <w:r w:rsidR="009429AB" w:rsidRPr="009429AB">
        <w:rPr>
          <w:rFonts w:ascii="Arial" w:hAnsi="Arial" w:cs="Arial"/>
          <w:color w:val="000000"/>
          <w:sz w:val="20"/>
          <w:szCs w:val="20"/>
        </w:rPr>
        <w:t xml:space="preserve"> del, ki </w:t>
      </w:r>
      <w:r w:rsidR="00741D57">
        <w:rPr>
          <w:rFonts w:ascii="Arial" w:hAnsi="Arial" w:cs="Arial"/>
          <w:color w:val="000000"/>
          <w:sz w:val="20"/>
          <w:szCs w:val="20"/>
        </w:rPr>
        <w:t>ga</w:t>
      </w:r>
      <w:r w:rsidR="009429AB" w:rsidRPr="009429AB">
        <w:rPr>
          <w:rFonts w:ascii="Arial" w:hAnsi="Arial" w:cs="Arial"/>
          <w:color w:val="000000"/>
          <w:sz w:val="20"/>
          <w:szCs w:val="20"/>
        </w:rPr>
        <w:t xml:space="preserve"> ponudnik predloži v </w:t>
      </w:r>
      <w:proofErr w:type="spellStart"/>
      <w:r w:rsidR="009429AB" w:rsidRPr="009429AB">
        <w:rPr>
          <w:rFonts w:ascii="Arial" w:hAnsi="Arial" w:cs="Arial"/>
          <w:color w:val="000000"/>
          <w:sz w:val="20"/>
          <w:szCs w:val="20"/>
        </w:rPr>
        <w:t>excel</w:t>
      </w:r>
      <w:proofErr w:type="spellEnd"/>
      <w:r w:rsidR="009429AB" w:rsidRPr="009429AB">
        <w:rPr>
          <w:rFonts w:ascii="Arial" w:hAnsi="Arial" w:cs="Arial"/>
          <w:color w:val="000000"/>
          <w:sz w:val="20"/>
          <w:szCs w:val="20"/>
        </w:rPr>
        <w:t xml:space="preserve"> formatu.</w:t>
      </w:r>
    </w:p>
    <w:p w14:paraId="1177157D" w14:textId="77777777" w:rsidR="00965A40" w:rsidRDefault="00965A40" w:rsidP="0050116F">
      <w:pPr>
        <w:spacing w:after="0"/>
        <w:jc w:val="both"/>
        <w:rPr>
          <w:rFonts w:ascii="Arial" w:hAnsi="Arial" w:cs="Arial"/>
          <w:color w:val="000000"/>
          <w:sz w:val="20"/>
          <w:szCs w:val="20"/>
        </w:rPr>
      </w:pPr>
    </w:p>
    <w:p w14:paraId="208018BB" w14:textId="77777777" w:rsidR="00E35EDA" w:rsidRPr="00851B33" w:rsidRDefault="00327620" w:rsidP="0050116F">
      <w:pPr>
        <w:pStyle w:val="ListParagraph"/>
        <w:numPr>
          <w:ilvl w:val="0"/>
          <w:numId w:val="2"/>
        </w:numPr>
        <w:spacing w:after="0"/>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14:paraId="6D4179E0" w14:textId="77777777" w:rsidR="00BC682E" w:rsidRPr="00851B33" w:rsidRDefault="00BC682E" w:rsidP="0050116F">
      <w:pPr>
        <w:spacing w:after="0"/>
        <w:jc w:val="both"/>
        <w:rPr>
          <w:rFonts w:ascii="Arial" w:hAnsi="Arial" w:cs="Arial"/>
          <w:color w:val="000000"/>
          <w:sz w:val="20"/>
          <w:szCs w:val="20"/>
        </w:rPr>
      </w:pPr>
    </w:p>
    <w:p w14:paraId="03ED6C35" w14:textId="77777777" w:rsidR="00E35EDA" w:rsidRPr="00851B33" w:rsidRDefault="00327620" w:rsidP="0050116F">
      <w:pPr>
        <w:spacing w:after="0"/>
        <w:jc w:val="both"/>
        <w:rPr>
          <w:rFonts w:ascii="Arial" w:hAnsi="Arial" w:cs="Arial"/>
          <w:sz w:val="20"/>
          <w:szCs w:val="20"/>
        </w:rPr>
      </w:pPr>
      <w:r w:rsidRPr="00BD179E">
        <w:rPr>
          <w:rFonts w:ascii="Arial" w:hAnsi="Arial" w:cs="Arial"/>
          <w:color w:val="000000"/>
          <w:sz w:val="20"/>
          <w:szCs w:val="20"/>
        </w:rPr>
        <w:t xml:space="preserve">Ponudba </w:t>
      </w:r>
      <w:r w:rsidRPr="009C3AA0">
        <w:rPr>
          <w:rFonts w:ascii="Arial" w:hAnsi="Arial" w:cs="Arial"/>
          <w:color w:val="000000"/>
          <w:sz w:val="20"/>
          <w:szCs w:val="20"/>
        </w:rPr>
        <w:t xml:space="preserve">velja </w:t>
      </w:r>
      <w:r w:rsidR="00BA7088" w:rsidRPr="009C3AA0">
        <w:rPr>
          <w:rFonts w:ascii="Arial" w:hAnsi="Arial" w:cs="Arial"/>
          <w:b/>
          <w:color w:val="000000"/>
          <w:sz w:val="20"/>
          <w:szCs w:val="20"/>
        </w:rPr>
        <w:t xml:space="preserve">najmanj </w:t>
      </w:r>
      <w:r w:rsidR="00D90965">
        <w:rPr>
          <w:rFonts w:ascii="Arial" w:hAnsi="Arial" w:cs="Arial"/>
          <w:b/>
          <w:color w:val="000000"/>
          <w:sz w:val="20"/>
          <w:szCs w:val="20"/>
        </w:rPr>
        <w:t>60</w:t>
      </w:r>
      <w:r w:rsidRPr="009C3AA0">
        <w:rPr>
          <w:rFonts w:ascii="Arial" w:hAnsi="Arial" w:cs="Arial"/>
          <w:b/>
          <w:color w:val="000000"/>
          <w:sz w:val="20"/>
          <w:szCs w:val="20"/>
        </w:rPr>
        <w:t xml:space="preserve"> dni</w:t>
      </w:r>
      <w:r w:rsidR="00647CA5" w:rsidRPr="009C3AA0">
        <w:rPr>
          <w:rFonts w:ascii="Arial" w:hAnsi="Arial" w:cs="Arial"/>
          <w:color w:val="000000"/>
          <w:sz w:val="20"/>
          <w:szCs w:val="20"/>
        </w:rPr>
        <w:t xml:space="preserve"> </w:t>
      </w:r>
      <w:r w:rsidRPr="009C3AA0">
        <w:rPr>
          <w:rFonts w:ascii="Arial" w:hAnsi="Arial" w:cs="Arial"/>
          <w:color w:val="000000"/>
          <w:sz w:val="20"/>
          <w:szCs w:val="20"/>
        </w:rPr>
        <w:t>od roka</w:t>
      </w:r>
      <w:r w:rsidRPr="005700BD">
        <w:rPr>
          <w:rFonts w:ascii="Arial" w:hAnsi="Arial" w:cs="Arial"/>
          <w:color w:val="000000"/>
          <w:sz w:val="20"/>
          <w:szCs w:val="20"/>
        </w:rPr>
        <w:t xml:space="preserve"> za predložitev ponudb.</w:t>
      </w:r>
    </w:p>
    <w:p w14:paraId="465CDB09" w14:textId="77777777" w:rsidR="00851B33" w:rsidRDefault="00851B33" w:rsidP="0050116F">
      <w:pPr>
        <w:spacing w:after="0"/>
        <w:jc w:val="both"/>
        <w:rPr>
          <w:rFonts w:ascii="Arial" w:hAnsi="Arial" w:cs="Arial"/>
          <w:color w:val="000000"/>
          <w:sz w:val="20"/>
          <w:szCs w:val="20"/>
        </w:rPr>
      </w:pPr>
    </w:p>
    <w:p w14:paraId="734BC16E" w14:textId="77777777" w:rsidR="00A86279" w:rsidRPr="00851B33" w:rsidRDefault="00327620" w:rsidP="0050116F">
      <w:pPr>
        <w:spacing w:after="0"/>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14:paraId="3C489F02" w14:textId="77777777" w:rsidR="008051E3" w:rsidRPr="00851B33" w:rsidRDefault="008051E3" w:rsidP="0050116F">
      <w:pPr>
        <w:spacing w:after="0"/>
        <w:jc w:val="both"/>
        <w:rPr>
          <w:rFonts w:ascii="Arial" w:hAnsi="Arial" w:cs="Arial"/>
          <w:sz w:val="20"/>
          <w:szCs w:val="20"/>
        </w:rPr>
      </w:pPr>
    </w:p>
    <w:p w14:paraId="4908E7EB" w14:textId="77777777" w:rsidR="00E35EDA" w:rsidRPr="00851B33" w:rsidRDefault="00327620" w:rsidP="0050116F">
      <w:pPr>
        <w:pStyle w:val="ListParagraph"/>
        <w:numPr>
          <w:ilvl w:val="0"/>
          <w:numId w:val="2"/>
        </w:numPr>
        <w:spacing w:after="0"/>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14:paraId="75B5F431" w14:textId="77777777" w:rsidR="00BC682E" w:rsidRPr="00851B33" w:rsidRDefault="00BC682E" w:rsidP="0050116F">
      <w:pPr>
        <w:spacing w:after="0"/>
        <w:ind w:left="66"/>
        <w:jc w:val="both"/>
        <w:rPr>
          <w:rFonts w:ascii="Arial" w:hAnsi="Arial" w:cs="Arial"/>
          <w:b/>
          <w:bCs/>
          <w:color w:val="000000"/>
          <w:sz w:val="20"/>
          <w:szCs w:val="20"/>
        </w:rPr>
      </w:pPr>
    </w:p>
    <w:p w14:paraId="6065E320" w14:textId="77777777" w:rsidR="00E35EDA" w:rsidRDefault="00327620" w:rsidP="0050116F">
      <w:pPr>
        <w:spacing w:after="0"/>
        <w:jc w:val="both"/>
        <w:rPr>
          <w:rFonts w:ascii="Arial" w:hAnsi="Arial" w:cs="Arial"/>
          <w:color w:val="000000"/>
          <w:sz w:val="20"/>
          <w:szCs w:val="20"/>
        </w:rPr>
      </w:pPr>
      <w:r w:rsidRPr="00851B33">
        <w:rPr>
          <w:rFonts w:ascii="Arial" w:hAnsi="Arial" w:cs="Arial"/>
          <w:color w:val="000000"/>
          <w:sz w:val="20"/>
          <w:szCs w:val="20"/>
        </w:rPr>
        <w:t>Plačila se opravijo na podlagi izdanih računov. Rok plačila je 30</w:t>
      </w:r>
      <w:r w:rsidR="00A4665F">
        <w:rPr>
          <w:rFonts w:ascii="Arial" w:hAnsi="Arial" w:cs="Arial"/>
          <w:color w:val="000000"/>
          <w:sz w:val="20"/>
          <w:szCs w:val="20"/>
        </w:rPr>
        <w:t>.</w:t>
      </w:r>
      <w:r w:rsidRPr="00851B33">
        <w:rPr>
          <w:rFonts w:ascii="Arial" w:hAnsi="Arial" w:cs="Arial"/>
          <w:color w:val="000000"/>
          <w:sz w:val="20"/>
          <w:szCs w:val="20"/>
        </w:rPr>
        <w:t xml:space="preserve"> d</w:t>
      </w:r>
      <w:r w:rsidR="00A4665F">
        <w:rPr>
          <w:rFonts w:ascii="Arial" w:hAnsi="Arial" w:cs="Arial"/>
          <w:color w:val="000000"/>
          <w:sz w:val="20"/>
          <w:szCs w:val="20"/>
        </w:rPr>
        <w:t>a</w:t>
      </w:r>
      <w:r w:rsidRPr="00851B33">
        <w:rPr>
          <w:rFonts w:ascii="Arial" w:hAnsi="Arial" w:cs="Arial"/>
          <w:color w:val="000000"/>
          <w:sz w:val="20"/>
          <w:szCs w:val="20"/>
        </w:rPr>
        <w:t>n od datuma prejema računa</w:t>
      </w:r>
      <w:r w:rsidR="001B1188">
        <w:rPr>
          <w:rFonts w:ascii="Arial" w:hAnsi="Arial" w:cs="Arial"/>
          <w:color w:val="000000"/>
          <w:sz w:val="20"/>
          <w:szCs w:val="20"/>
        </w:rPr>
        <w:t>, oziroma skladno z veljavno zakonodajo na dan izstavitve računa</w:t>
      </w:r>
      <w:r w:rsidRPr="00851B33">
        <w:rPr>
          <w:rFonts w:ascii="Arial" w:hAnsi="Arial" w:cs="Arial"/>
          <w:color w:val="000000"/>
          <w:sz w:val="20"/>
          <w:szCs w:val="20"/>
        </w:rPr>
        <w:t>. Če naročnik izpodbija del zneska, je dolžan plačati nesporni del zneska. Roki plačil podizvajalcem so enaki kot za izvajalca.</w:t>
      </w:r>
    </w:p>
    <w:p w14:paraId="5F507435" w14:textId="5F5A6F70" w:rsidR="006B7322" w:rsidRDefault="00327620" w:rsidP="0050116F">
      <w:pPr>
        <w:spacing w:after="0"/>
        <w:jc w:val="both"/>
        <w:rPr>
          <w:rFonts w:ascii="Arial" w:hAnsi="Arial" w:cs="Arial"/>
          <w:b/>
          <w:bCs/>
          <w:color w:val="000000"/>
          <w:sz w:val="20"/>
          <w:szCs w:val="20"/>
        </w:rPr>
      </w:pPr>
      <w:r w:rsidRPr="00851B33">
        <w:rPr>
          <w:rFonts w:ascii="Arial" w:hAnsi="Arial" w:cs="Arial"/>
          <w:color w:val="000000"/>
          <w:sz w:val="20"/>
          <w:szCs w:val="20"/>
        </w:rPr>
        <w:t>Izvajalec izstavi račun v elektronski obliki (</w:t>
      </w:r>
      <w:proofErr w:type="spellStart"/>
      <w:r w:rsidRPr="00851B33">
        <w:rPr>
          <w:rFonts w:ascii="Arial" w:hAnsi="Arial" w:cs="Arial"/>
          <w:color w:val="000000"/>
          <w:sz w:val="20"/>
          <w:szCs w:val="20"/>
        </w:rPr>
        <w:t>eRačun</w:t>
      </w:r>
      <w:proofErr w:type="spellEnd"/>
      <w:r w:rsidRPr="00851B33">
        <w:rPr>
          <w:rFonts w:ascii="Arial" w:hAnsi="Arial" w:cs="Arial"/>
          <w:color w:val="000000"/>
          <w:sz w:val="20"/>
          <w:szCs w:val="20"/>
        </w:rPr>
        <w:t xml:space="preserve">) preko spletnega portala </w:t>
      </w:r>
      <w:proofErr w:type="spellStart"/>
      <w:r w:rsidRPr="00851B33">
        <w:rPr>
          <w:rFonts w:ascii="Arial" w:hAnsi="Arial" w:cs="Arial"/>
          <w:color w:val="000000"/>
          <w:sz w:val="20"/>
          <w:szCs w:val="20"/>
        </w:rPr>
        <w:t>UJPnet</w:t>
      </w:r>
      <w:proofErr w:type="spellEnd"/>
      <w:r w:rsidRPr="00851B33">
        <w:rPr>
          <w:rFonts w:ascii="Arial" w:hAnsi="Arial" w:cs="Arial"/>
          <w:color w:val="000000"/>
          <w:sz w:val="20"/>
          <w:szCs w:val="20"/>
        </w:rPr>
        <w:t xml:space="preserve">. Kot uradni prejem računa se šteje datum vnosa računa v sistem </w:t>
      </w:r>
      <w:proofErr w:type="spellStart"/>
      <w:r w:rsidRPr="00851B33">
        <w:rPr>
          <w:rFonts w:ascii="Arial" w:hAnsi="Arial" w:cs="Arial"/>
          <w:color w:val="000000"/>
          <w:sz w:val="20"/>
          <w:szCs w:val="20"/>
        </w:rPr>
        <w:t>UJPnet</w:t>
      </w:r>
      <w:proofErr w:type="spellEnd"/>
      <w:r w:rsidRPr="00851B33">
        <w:rPr>
          <w:rFonts w:ascii="Arial" w:hAnsi="Arial" w:cs="Arial"/>
          <w:color w:val="000000"/>
          <w:sz w:val="20"/>
          <w:szCs w:val="20"/>
        </w:rPr>
        <w:t>.</w:t>
      </w:r>
      <w:r w:rsidR="006B7322">
        <w:rPr>
          <w:rFonts w:ascii="Arial" w:hAnsi="Arial" w:cs="Arial"/>
          <w:b/>
          <w:bCs/>
          <w:color w:val="000000"/>
          <w:sz w:val="20"/>
          <w:szCs w:val="20"/>
        </w:rPr>
        <w:br w:type="page"/>
      </w:r>
    </w:p>
    <w:p w14:paraId="2C87105D" w14:textId="77777777" w:rsidR="00CA34E1" w:rsidRDefault="00CA34E1" w:rsidP="0050116F">
      <w:pPr>
        <w:pStyle w:val="ListParagraph"/>
        <w:numPr>
          <w:ilvl w:val="0"/>
          <w:numId w:val="2"/>
        </w:numPr>
        <w:spacing w:after="0"/>
        <w:jc w:val="both"/>
        <w:rPr>
          <w:rFonts w:ascii="Arial" w:hAnsi="Arial" w:cs="Arial"/>
          <w:b/>
          <w:bCs/>
          <w:color w:val="000000"/>
          <w:sz w:val="20"/>
          <w:szCs w:val="20"/>
        </w:rPr>
      </w:pPr>
      <w:r w:rsidRPr="00D173A5">
        <w:rPr>
          <w:rFonts w:ascii="Arial" w:hAnsi="Arial" w:cs="Arial"/>
          <w:b/>
          <w:bCs/>
          <w:color w:val="000000"/>
          <w:sz w:val="20"/>
          <w:szCs w:val="20"/>
        </w:rPr>
        <w:lastRenderedPageBreak/>
        <w:t>Izjavljamo, da:</w:t>
      </w:r>
    </w:p>
    <w:p w14:paraId="548B83F8" w14:textId="77777777" w:rsidR="00CA34E1" w:rsidRPr="00D173A5" w:rsidRDefault="00CA34E1" w:rsidP="0050116F">
      <w:pPr>
        <w:spacing w:after="0"/>
        <w:jc w:val="both"/>
        <w:rPr>
          <w:rFonts w:ascii="Arial" w:hAnsi="Arial" w:cs="Arial"/>
          <w:b/>
          <w:bCs/>
          <w:color w:val="000000"/>
          <w:sz w:val="20"/>
          <w:szCs w:val="20"/>
        </w:rPr>
      </w:pPr>
    </w:p>
    <w:p w14:paraId="0752A62D" w14:textId="77777777" w:rsidR="00CA34E1" w:rsidRPr="00D173A5" w:rsidRDefault="00CA34E1" w:rsidP="0050116F">
      <w:pPr>
        <w:pStyle w:val="ListParagraph"/>
        <w:numPr>
          <w:ilvl w:val="0"/>
          <w:numId w:val="4"/>
        </w:numPr>
        <w:spacing w:after="0"/>
        <w:ind w:left="426"/>
        <w:rPr>
          <w:rFonts w:ascii="Arial" w:hAnsi="Arial" w:cs="Arial"/>
          <w:bCs/>
          <w:sz w:val="20"/>
          <w:szCs w:val="20"/>
        </w:rPr>
      </w:pPr>
      <w:r w:rsidRPr="00D173A5">
        <w:rPr>
          <w:rFonts w:ascii="Arial" w:hAnsi="Arial" w:cs="Arial"/>
          <w:bCs/>
          <w:sz w:val="20"/>
          <w:szCs w:val="20"/>
        </w:rPr>
        <w:t>smo pri izračunu ponudbene cene upoštevali vse stroške, vezane na izvedbo javnega naročila, kot so stroški dela, materialni stroški, potni stroški in dnevnice, ostali strošk</w:t>
      </w:r>
      <w:r>
        <w:rPr>
          <w:rFonts w:ascii="Arial" w:hAnsi="Arial" w:cs="Arial"/>
          <w:bCs/>
          <w:sz w:val="20"/>
          <w:szCs w:val="20"/>
        </w:rPr>
        <w:t>i, ki vplivajo na izračun cene;</w:t>
      </w:r>
    </w:p>
    <w:p w14:paraId="08BDC11A" w14:textId="77777777" w:rsidR="00CA34E1" w:rsidRPr="00D173A5" w:rsidRDefault="00CA34E1" w:rsidP="0050116F">
      <w:pPr>
        <w:pStyle w:val="ListParagraph"/>
        <w:numPr>
          <w:ilvl w:val="0"/>
          <w:numId w:val="4"/>
        </w:numPr>
        <w:spacing w:after="0"/>
        <w:ind w:left="426"/>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p>
    <w:p w14:paraId="72A5B11F" w14:textId="77777777" w:rsidR="00CA34E1" w:rsidRPr="00D173A5" w:rsidRDefault="00CA34E1" w:rsidP="0050116F">
      <w:pPr>
        <w:pStyle w:val="ListParagraph"/>
        <w:numPr>
          <w:ilvl w:val="0"/>
          <w:numId w:val="4"/>
        </w:numPr>
        <w:spacing w:after="0"/>
        <w:ind w:left="426"/>
        <w:rPr>
          <w:rFonts w:ascii="Arial" w:hAnsi="Arial" w:cs="Arial"/>
          <w:bCs/>
          <w:sz w:val="20"/>
          <w:szCs w:val="20"/>
        </w:rPr>
      </w:pPr>
      <w:r w:rsidRPr="00D173A5">
        <w:rPr>
          <w:rFonts w:ascii="Arial" w:hAnsi="Arial" w:cs="Arial"/>
          <w:bCs/>
          <w:sz w:val="20"/>
          <w:szCs w:val="20"/>
        </w:rPr>
        <w:t>smo sezna</w:t>
      </w:r>
      <w:r>
        <w:rPr>
          <w:rFonts w:ascii="Arial" w:hAnsi="Arial" w:cs="Arial"/>
          <w:bCs/>
          <w:sz w:val="20"/>
          <w:szCs w:val="20"/>
        </w:rPr>
        <w:t>njeni s tem, da je cena fiksna;</w:t>
      </w:r>
    </w:p>
    <w:p w14:paraId="5988F8AF" w14:textId="77777777" w:rsidR="00CA34E1" w:rsidRDefault="00CA34E1" w:rsidP="0050116F">
      <w:pPr>
        <w:pStyle w:val="ListParagraph"/>
        <w:numPr>
          <w:ilvl w:val="0"/>
          <w:numId w:val="4"/>
        </w:numPr>
        <w:spacing w:after="0"/>
        <w:ind w:left="426"/>
        <w:rPr>
          <w:rFonts w:ascii="Arial" w:hAnsi="Arial" w:cs="Arial"/>
          <w:bCs/>
          <w:sz w:val="20"/>
          <w:szCs w:val="20"/>
        </w:rPr>
      </w:pPr>
      <w:r w:rsidRPr="00D173A5">
        <w:rPr>
          <w:rFonts w:ascii="Arial" w:hAnsi="Arial" w:cs="Arial"/>
          <w:bCs/>
          <w:sz w:val="20"/>
          <w:szCs w:val="20"/>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76B92651" w14:textId="77777777" w:rsidR="00644248" w:rsidRPr="00644248" w:rsidRDefault="00644248" w:rsidP="0050116F">
      <w:pPr>
        <w:spacing w:after="0"/>
        <w:jc w:val="both"/>
        <w:rPr>
          <w:rFonts w:ascii="Arial" w:hAnsi="Arial" w:cs="Arial"/>
          <w:color w:val="000000"/>
          <w:sz w:val="20"/>
          <w:szCs w:val="20"/>
        </w:rPr>
      </w:pPr>
    </w:p>
    <w:p w14:paraId="37FFDBFA" w14:textId="77777777" w:rsidR="00947A6B" w:rsidRPr="00644248" w:rsidRDefault="0085356C" w:rsidP="0050116F">
      <w:pPr>
        <w:spacing w:after="0"/>
        <w:jc w:val="both"/>
        <w:rPr>
          <w:rFonts w:ascii="Arial" w:hAnsi="Arial" w:cs="Arial"/>
          <w:color w:val="000000"/>
          <w:sz w:val="20"/>
          <w:szCs w:val="20"/>
        </w:rPr>
      </w:pPr>
      <w:r>
        <w:rPr>
          <w:rFonts w:ascii="Arial" w:hAnsi="Arial" w:cs="Arial"/>
          <w:color w:val="000000"/>
          <w:sz w:val="20"/>
          <w:szCs w:val="20"/>
        </w:rPr>
        <w:t>Z oddajo zavezujoče ponudbe</w:t>
      </w:r>
      <w:r w:rsidR="00644248" w:rsidRPr="00644248">
        <w:rPr>
          <w:rFonts w:ascii="Arial" w:hAnsi="Arial" w:cs="Arial"/>
          <w:color w:val="000000"/>
          <w:sz w:val="20"/>
          <w:szCs w:val="20"/>
        </w:rPr>
        <w:t xml:space="preserve">, oddane v e-JN sistem, </w:t>
      </w:r>
      <w:r w:rsidR="00644248">
        <w:rPr>
          <w:rFonts w:ascii="Arial" w:hAnsi="Arial" w:cs="Arial"/>
          <w:color w:val="000000"/>
          <w:sz w:val="20"/>
          <w:szCs w:val="20"/>
        </w:rPr>
        <w:t xml:space="preserve">potrjujemo, da smo seznanjeni </w:t>
      </w:r>
      <w:r w:rsidR="00644248" w:rsidRPr="00644248">
        <w:rPr>
          <w:rFonts w:ascii="Arial" w:hAnsi="Arial" w:cs="Arial"/>
          <w:color w:val="000000"/>
          <w:sz w:val="20"/>
          <w:szCs w:val="20"/>
        </w:rPr>
        <w:t>z vzorc</w:t>
      </w:r>
      <w:r w:rsidR="00A73299">
        <w:rPr>
          <w:rFonts w:ascii="Arial" w:hAnsi="Arial" w:cs="Arial"/>
          <w:color w:val="000000"/>
          <w:sz w:val="20"/>
          <w:szCs w:val="20"/>
        </w:rPr>
        <w:t>i</w:t>
      </w:r>
      <w:r w:rsidR="00644248" w:rsidRPr="00644248">
        <w:rPr>
          <w:rFonts w:ascii="Arial" w:hAnsi="Arial" w:cs="Arial"/>
          <w:color w:val="000000"/>
          <w:sz w:val="20"/>
          <w:szCs w:val="20"/>
        </w:rPr>
        <w:t xml:space="preserve"> pogodbe</w:t>
      </w:r>
      <w:r w:rsidR="0025377F">
        <w:rPr>
          <w:rFonts w:ascii="Arial" w:hAnsi="Arial" w:cs="Arial"/>
          <w:color w:val="000000"/>
          <w:sz w:val="20"/>
          <w:szCs w:val="20"/>
        </w:rPr>
        <w:t xml:space="preserve"> in finančnih zavarovanj</w:t>
      </w:r>
      <w:r w:rsidR="00644248" w:rsidRPr="00644248">
        <w:rPr>
          <w:rFonts w:ascii="Arial" w:hAnsi="Arial" w:cs="Arial"/>
          <w:color w:val="000000"/>
          <w:sz w:val="20"/>
          <w:szCs w:val="20"/>
        </w:rPr>
        <w:t xml:space="preserve">, ki </w:t>
      </w:r>
      <w:r w:rsidR="00B875EC">
        <w:rPr>
          <w:rFonts w:ascii="Arial" w:hAnsi="Arial" w:cs="Arial"/>
          <w:color w:val="000000"/>
          <w:sz w:val="20"/>
          <w:szCs w:val="20"/>
        </w:rPr>
        <w:t>so</w:t>
      </w:r>
      <w:r w:rsidR="00644248" w:rsidRPr="00644248">
        <w:rPr>
          <w:rFonts w:ascii="Arial" w:hAnsi="Arial" w:cs="Arial"/>
          <w:color w:val="000000"/>
          <w:sz w:val="20"/>
          <w:szCs w:val="20"/>
        </w:rPr>
        <w:t xml:space="preserve"> sestavni del dokumentacije v zvezi z oddajo javnega naročila</w:t>
      </w:r>
      <w:r w:rsidR="00644248">
        <w:rPr>
          <w:rFonts w:ascii="Arial" w:hAnsi="Arial" w:cs="Arial"/>
          <w:color w:val="000000"/>
          <w:sz w:val="20"/>
          <w:szCs w:val="20"/>
        </w:rPr>
        <w:t xml:space="preserve"> in jo kot tako sprejemamo.</w:t>
      </w:r>
    </w:p>
    <w:p w14:paraId="6DA6C4AF" w14:textId="77777777" w:rsidR="00644248" w:rsidRDefault="00644248" w:rsidP="0050116F">
      <w:pPr>
        <w:spacing w:after="0"/>
        <w:jc w:val="both"/>
        <w:rPr>
          <w:rFonts w:ascii="Arial" w:hAnsi="Arial" w:cs="Arial"/>
          <w:color w:val="000000"/>
          <w:sz w:val="20"/>
          <w:szCs w:val="20"/>
        </w:rPr>
      </w:pPr>
    </w:p>
    <w:p w14:paraId="31D456A0" w14:textId="77777777" w:rsidR="00947A6B" w:rsidRDefault="00947A6B" w:rsidP="0050116F">
      <w:pPr>
        <w:spacing w:after="0"/>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3A0C0514" w14:textId="77777777" w:rsidR="00947A6B" w:rsidRDefault="00947A6B" w:rsidP="0050116F">
      <w:pPr>
        <w:spacing w:after="0"/>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85356C" w:rsidRPr="009860EA" w14:paraId="11C1AAA0" w14:textId="77777777" w:rsidTr="00255F38">
        <w:tc>
          <w:tcPr>
            <w:tcW w:w="4080" w:type="dxa"/>
            <w:tcMar>
              <w:top w:w="75" w:type="dxa"/>
              <w:bottom w:w="75" w:type="dxa"/>
            </w:tcMar>
            <w:vAlign w:val="center"/>
          </w:tcPr>
          <w:p w14:paraId="7A2B98A5" w14:textId="77777777" w:rsidR="0085356C" w:rsidRPr="009860EA" w:rsidRDefault="0085356C" w:rsidP="0050116F">
            <w:pPr>
              <w:spacing w:line="276" w:lineRule="auto"/>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758BDD9C" w14:textId="77777777" w:rsidR="0085356C" w:rsidRPr="009860EA" w:rsidRDefault="0085356C" w:rsidP="0050116F">
            <w:pPr>
              <w:spacing w:line="276" w:lineRule="auto"/>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6F61675C" w14:textId="77777777" w:rsidR="00A87B26" w:rsidRDefault="00A87B26" w:rsidP="0050116F">
      <w:pPr>
        <w:spacing w:after="0"/>
        <w:rPr>
          <w:rFonts w:ascii="Arial" w:hAnsi="Arial" w:cs="Arial"/>
          <w:bCs/>
          <w:sz w:val="20"/>
          <w:szCs w:val="20"/>
        </w:rPr>
        <w:sectPr w:rsidR="00A87B26" w:rsidSect="00A87B26">
          <w:footerReference w:type="default" r:id="rId8"/>
          <w:headerReference w:type="first" r:id="rId9"/>
          <w:footerReference w:type="first" r:id="rId10"/>
          <w:pgSz w:w="11906" w:h="16838"/>
          <w:pgMar w:top="1418" w:right="1418" w:bottom="1418" w:left="1418" w:header="567" w:footer="680" w:gutter="0"/>
          <w:cols w:space="708"/>
          <w:titlePg/>
          <w:docGrid w:linePitch="360"/>
        </w:sectPr>
      </w:pPr>
    </w:p>
    <w:p w14:paraId="06C73142" w14:textId="77777777" w:rsidR="008F642E" w:rsidRPr="00051D56" w:rsidRDefault="00CA34E1" w:rsidP="0050116F">
      <w:pPr>
        <w:pStyle w:val="Heading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r w:rsidRPr="009860EA">
        <w:rPr>
          <w:rFonts w:cs="Arial"/>
          <w:szCs w:val="20"/>
        </w:rPr>
        <w:lastRenderedPageBreak/>
        <w:t>Krovna izjava</w:t>
      </w:r>
    </w:p>
    <w:p w14:paraId="22B955C5" w14:textId="77777777" w:rsidR="008F642E" w:rsidRDefault="008F642E" w:rsidP="0050116F">
      <w:pPr>
        <w:pStyle w:val="ListParagraph"/>
        <w:spacing w:after="0"/>
        <w:ind w:left="426"/>
        <w:jc w:val="both"/>
        <w:rPr>
          <w:rFonts w:ascii="Arial" w:hAnsi="Arial" w:cs="Arial"/>
          <w:b/>
          <w:bCs/>
          <w:color w:val="000000"/>
          <w:sz w:val="20"/>
          <w:szCs w:val="20"/>
        </w:rPr>
      </w:pPr>
    </w:p>
    <w:p w14:paraId="3B1C2129" w14:textId="77777777" w:rsidR="008F642E" w:rsidRPr="00851B33" w:rsidRDefault="008F642E" w:rsidP="0050116F">
      <w:pPr>
        <w:pStyle w:val="ListParagraph"/>
        <w:numPr>
          <w:ilvl w:val="0"/>
          <w:numId w:val="7"/>
        </w:numPr>
        <w:spacing w:after="0"/>
        <w:jc w:val="both"/>
        <w:rPr>
          <w:rFonts w:ascii="Arial" w:hAnsi="Arial" w:cs="Arial"/>
          <w:b/>
          <w:bCs/>
          <w:color w:val="000000"/>
          <w:sz w:val="20"/>
          <w:szCs w:val="20"/>
        </w:rPr>
      </w:pPr>
      <w:r w:rsidRPr="00851B33">
        <w:rPr>
          <w:rFonts w:ascii="Arial" w:hAnsi="Arial" w:cs="Arial"/>
          <w:b/>
          <w:bCs/>
          <w:color w:val="000000"/>
          <w:sz w:val="20"/>
          <w:szCs w:val="20"/>
        </w:rPr>
        <w:t>Podatki o ponudniku</w:t>
      </w:r>
    </w:p>
    <w:tbl>
      <w:tblPr>
        <w:tblStyle w:val="NormalTablePHPDOCX"/>
        <w:tblW w:w="5000" w:type="pct"/>
        <w:tblInd w:w="108" w:type="dxa"/>
        <w:tblLook w:val="04A0" w:firstRow="1" w:lastRow="0" w:firstColumn="1" w:lastColumn="0" w:noHBand="0" w:noVBand="1"/>
      </w:tblPr>
      <w:tblGrid>
        <w:gridCol w:w="3005"/>
        <w:gridCol w:w="6053"/>
      </w:tblGrid>
      <w:tr w:rsidR="008F642E" w:rsidRPr="00851B33" w14:paraId="26751914"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30FD62" w14:textId="77777777" w:rsidR="008F642E" w:rsidRPr="00851B33" w:rsidRDefault="009C2224"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Naziv ponudnika: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56A20"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9C2224" w:rsidRPr="00851B33" w14:paraId="3F24D212"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4FEABB" w14:textId="77777777" w:rsidR="009C2224" w:rsidRPr="00851B33" w:rsidRDefault="009C2224" w:rsidP="0050116F">
            <w:pPr>
              <w:spacing w:line="276" w:lineRule="auto"/>
              <w:jc w:val="right"/>
              <w:rPr>
                <w:rFonts w:ascii="Arial" w:hAnsi="Arial" w:cs="Arial"/>
                <w:b/>
                <w:bCs/>
                <w:color w:val="000000"/>
                <w:position w:val="-2"/>
                <w:sz w:val="20"/>
                <w:szCs w:val="20"/>
                <w:shd w:val="clear" w:color="auto" w:fill="CCCCCC"/>
              </w:rPr>
            </w:pPr>
            <w:r w:rsidRPr="009C2224">
              <w:rPr>
                <w:rFonts w:ascii="Arial" w:hAnsi="Arial" w:cs="Arial"/>
                <w:b/>
                <w:bCs/>
                <w:color w:val="000000"/>
                <w:position w:val="-2"/>
                <w:sz w:val="20"/>
                <w:szCs w:val="20"/>
                <w:shd w:val="clear" w:color="auto" w:fill="CCCCCC"/>
              </w:rPr>
              <w:t>Naslov ponudnika: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CF94E" w14:textId="77777777" w:rsidR="009C2224" w:rsidRPr="00851B33" w:rsidRDefault="009C2224" w:rsidP="0050116F">
            <w:pPr>
              <w:spacing w:line="276" w:lineRule="auto"/>
              <w:rPr>
                <w:rFonts w:ascii="Arial" w:hAnsi="Arial" w:cs="Arial"/>
                <w:color w:val="000000"/>
                <w:position w:val="-2"/>
                <w:sz w:val="20"/>
                <w:szCs w:val="20"/>
              </w:rPr>
            </w:pPr>
          </w:p>
        </w:tc>
      </w:tr>
      <w:tr w:rsidR="009C2224" w:rsidRPr="00851B33" w14:paraId="25E3C56B"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BC0E1" w14:textId="77777777" w:rsidR="009C2224" w:rsidRPr="00851B33" w:rsidRDefault="009C2224" w:rsidP="0050116F">
            <w:pPr>
              <w:spacing w:line="276" w:lineRule="auto"/>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Kontaktna oseba: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31E07" w14:textId="77777777" w:rsidR="009C2224" w:rsidRPr="00851B33" w:rsidRDefault="009C2224" w:rsidP="0050116F">
            <w:pPr>
              <w:spacing w:line="276" w:lineRule="auto"/>
              <w:rPr>
                <w:rFonts w:ascii="Arial" w:hAnsi="Arial" w:cs="Arial"/>
                <w:color w:val="000000"/>
                <w:position w:val="-2"/>
                <w:sz w:val="20"/>
                <w:szCs w:val="20"/>
              </w:rPr>
            </w:pPr>
          </w:p>
        </w:tc>
      </w:tr>
      <w:tr w:rsidR="008F642E" w:rsidRPr="00851B33" w14:paraId="23CAA318"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19604E" w14:textId="77777777" w:rsidR="008F642E" w:rsidRPr="00851B33" w:rsidRDefault="008F642E"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E-pošta: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06049"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F642E" w:rsidRPr="00851B33" w14:paraId="58240BBA"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DF89A4" w14:textId="77777777" w:rsidR="008F642E" w:rsidRPr="00851B33" w:rsidRDefault="008F642E"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Telefon</w:t>
            </w:r>
            <w:r>
              <w:rPr>
                <w:rFonts w:ascii="Arial" w:hAnsi="Arial" w:cs="Arial"/>
                <w:b/>
                <w:bCs/>
                <w:color w:val="000000"/>
                <w:position w:val="-2"/>
                <w:sz w:val="20"/>
                <w:szCs w:val="20"/>
                <w:shd w:val="clear" w:color="auto" w:fill="CCCCCC"/>
              </w:rPr>
              <w:t>ska številka</w:t>
            </w:r>
            <w:r w:rsidRPr="00851B33">
              <w:rPr>
                <w:rFonts w:ascii="Arial" w:hAnsi="Arial" w:cs="Arial"/>
                <w:b/>
                <w:bCs/>
                <w:color w:val="000000"/>
                <w:position w:val="-2"/>
                <w:sz w:val="20"/>
                <w:szCs w:val="20"/>
                <w:shd w:val="clear" w:color="auto" w:fill="CCCCCC"/>
              </w:rPr>
              <w:t>:</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01BB7"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F642E" w:rsidRPr="00851B33" w14:paraId="03F79C54"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E2CD03" w14:textId="77777777" w:rsidR="008F642E" w:rsidRPr="00851B33" w:rsidRDefault="008F642E" w:rsidP="0050116F">
            <w:pPr>
              <w:spacing w:line="276" w:lineRule="auto"/>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Spletni naslov:</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FE241" w14:textId="77777777" w:rsidR="008F642E" w:rsidRPr="00851B33" w:rsidRDefault="008F642E" w:rsidP="0050116F">
            <w:pPr>
              <w:spacing w:line="276" w:lineRule="auto"/>
              <w:rPr>
                <w:rFonts w:ascii="Arial" w:hAnsi="Arial" w:cs="Arial"/>
                <w:color w:val="000000"/>
                <w:position w:val="-2"/>
                <w:sz w:val="20"/>
                <w:szCs w:val="20"/>
              </w:rPr>
            </w:pPr>
          </w:p>
        </w:tc>
      </w:tr>
      <w:tr w:rsidR="008F642E" w:rsidRPr="00851B33" w14:paraId="7D31F9AF"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34E548" w14:textId="77777777" w:rsidR="008F642E" w:rsidRPr="00851B33" w:rsidRDefault="008F642E"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ID za DDV:</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CDFCA"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F642E" w:rsidRPr="00851B33" w14:paraId="5D577CF9"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449C59" w14:textId="77777777" w:rsidR="008F642E" w:rsidRPr="00851B33" w:rsidRDefault="008F642E"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Matična številka: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EC565"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F642E" w:rsidRPr="00851B33" w14:paraId="25C14BB8"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623421" w14:textId="77777777" w:rsidR="008F642E" w:rsidRPr="00851B33" w:rsidRDefault="008F642E"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 xml:space="preserve">Številke </w:t>
            </w:r>
            <w:r>
              <w:rPr>
                <w:rFonts w:ascii="Arial" w:hAnsi="Arial" w:cs="Arial"/>
                <w:b/>
                <w:bCs/>
                <w:color w:val="000000"/>
                <w:position w:val="-2"/>
                <w:sz w:val="20"/>
                <w:szCs w:val="20"/>
                <w:shd w:val="clear" w:color="auto" w:fill="CCCCCC"/>
              </w:rPr>
              <w:t>TRR</w:t>
            </w:r>
            <w:r w:rsidRPr="00851B33">
              <w:rPr>
                <w:rFonts w:ascii="Arial" w:hAnsi="Arial" w:cs="Arial"/>
                <w:b/>
                <w:bCs/>
                <w:color w:val="000000"/>
                <w:position w:val="-2"/>
                <w:sz w:val="20"/>
                <w:szCs w:val="20"/>
                <w:shd w:val="clear" w:color="auto" w:fill="CCCCCC"/>
              </w:rPr>
              <w:t>:</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67708"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F642E" w:rsidRPr="00851B33" w14:paraId="4EE6781E"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82A398" w14:textId="77777777" w:rsidR="008F642E" w:rsidRDefault="008F642E" w:rsidP="0050116F">
            <w:pPr>
              <w:spacing w:line="276" w:lineRule="auto"/>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Zastopniki (ime, priimek</w:t>
            </w:r>
          </w:p>
          <w:p w14:paraId="45CAB837" w14:textId="77777777" w:rsidR="008F642E" w:rsidRPr="00851B33" w:rsidRDefault="008F642E" w:rsidP="0050116F">
            <w:pPr>
              <w:spacing w:line="276" w:lineRule="auto"/>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in položaj / vloga)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9E017" w14:textId="77777777" w:rsidR="008F642E" w:rsidRPr="00851B33" w:rsidRDefault="008F642E" w:rsidP="0050116F">
            <w:pPr>
              <w:spacing w:line="276" w:lineRule="auto"/>
              <w:rPr>
                <w:rFonts w:ascii="Arial" w:hAnsi="Arial" w:cs="Arial"/>
                <w:color w:val="000000"/>
                <w:position w:val="-2"/>
                <w:sz w:val="20"/>
                <w:szCs w:val="20"/>
              </w:rPr>
            </w:pPr>
          </w:p>
        </w:tc>
      </w:tr>
      <w:tr w:rsidR="008F642E" w:rsidRPr="00851B33" w14:paraId="683DEBCD" w14:textId="77777777"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B05B7" w14:textId="77777777" w:rsidR="008F642E" w:rsidRPr="00851B33" w:rsidRDefault="008F642E" w:rsidP="0050116F">
            <w:pPr>
              <w:spacing w:line="276" w:lineRule="auto"/>
              <w:jc w:val="right"/>
              <w:rPr>
                <w:rFonts w:ascii="Arial" w:hAnsi="Arial" w:cs="Arial"/>
                <w:sz w:val="20"/>
                <w:szCs w:val="20"/>
              </w:rPr>
            </w:pPr>
            <w:r w:rsidRPr="00851B33">
              <w:rPr>
                <w:rFonts w:ascii="Arial" w:hAnsi="Arial" w:cs="Arial"/>
                <w:b/>
                <w:bCs/>
                <w:color w:val="000000"/>
                <w:position w:val="-2"/>
                <w:sz w:val="20"/>
                <w:szCs w:val="20"/>
                <w:shd w:val="clear" w:color="auto" w:fill="CCCCCC"/>
              </w:rPr>
              <w:t>Pooblaščena oseba za podpis ponudbe in pogodbe:</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301F" w14:textId="77777777" w:rsidR="008F642E" w:rsidRPr="00851B33" w:rsidRDefault="008F642E"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bl>
    <w:p w14:paraId="2A8C0FCF" w14:textId="77777777" w:rsidR="008F642E" w:rsidRDefault="008F642E" w:rsidP="0050116F">
      <w:pPr>
        <w:pStyle w:val="ListParagraph"/>
        <w:spacing w:after="0"/>
        <w:ind w:left="426"/>
        <w:jc w:val="both"/>
        <w:rPr>
          <w:rFonts w:ascii="Arial" w:hAnsi="Arial" w:cs="Arial"/>
          <w:b/>
          <w:bCs/>
          <w:color w:val="000000"/>
          <w:sz w:val="20"/>
          <w:szCs w:val="20"/>
        </w:rPr>
      </w:pPr>
    </w:p>
    <w:p w14:paraId="5A474719" w14:textId="77777777" w:rsidR="008F642E" w:rsidRPr="00F73B2C" w:rsidRDefault="008F642E" w:rsidP="0050116F">
      <w:pPr>
        <w:spacing w:after="0"/>
        <w:rPr>
          <w:rFonts w:ascii="Arial" w:hAnsi="Arial" w:cs="Arial"/>
          <w:i/>
          <w:color w:val="000000"/>
          <w:sz w:val="20"/>
          <w:szCs w:val="20"/>
        </w:rPr>
      </w:pPr>
      <w:r>
        <w:rPr>
          <w:rFonts w:ascii="Arial" w:hAnsi="Arial" w:cs="Arial"/>
          <w:color w:val="000000"/>
          <w:sz w:val="20"/>
          <w:szCs w:val="20"/>
        </w:rPr>
        <w:t xml:space="preserve">Naše </w:t>
      </w:r>
      <w:r w:rsidRPr="0032709D">
        <w:rPr>
          <w:rFonts w:ascii="Arial" w:hAnsi="Arial" w:cs="Arial"/>
          <w:color w:val="000000"/>
          <w:sz w:val="20"/>
          <w:szCs w:val="20"/>
        </w:rPr>
        <w:t>podjetje</w:t>
      </w:r>
      <w:r>
        <w:rPr>
          <w:rFonts w:ascii="Arial" w:hAnsi="Arial" w:cs="Arial"/>
          <w:color w:val="000000"/>
          <w:sz w:val="20"/>
          <w:szCs w:val="20"/>
        </w:rPr>
        <w:t xml:space="preserve"> je</w:t>
      </w:r>
      <w:r w:rsidRPr="0032709D">
        <w:rPr>
          <w:rFonts w:ascii="Arial" w:hAnsi="Arial" w:cs="Arial"/>
          <w:color w:val="000000"/>
          <w:sz w:val="20"/>
          <w:szCs w:val="20"/>
        </w:rPr>
        <w:t xml:space="preserve"> </w:t>
      </w:r>
      <w:proofErr w:type="spellStart"/>
      <w:r w:rsidRPr="0032709D">
        <w:rPr>
          <w:rFonts w:ascii="Arial" w:hAnsi="Arial" w:cs="Arial"/>
          <w:color w:val="000000"/>
          <w:sz w:val="20"/>
          <w:szCs w:val="20"/>
        </w:rPr>
        <w:t>mikropodjetje</w:t>
      </w:r>
      <w:proofErr w:type="spellEnd"/>
      <w:r w:rsidRPr="0032709D">
        <w:rPr>
          <w:rFonts w:ascii="Arial" w:hAnsi="Arial" w:cs="Arial"/>
          <w:color w:val="000000"/>
          <w:sz w:val="20"/>
          <w:szCs w:val="20"/>
        </w:rPr>
        <w:t xml:space="preserve">, malo ali srednje podjetje </w:t>
      </w:r>
      <w:r>
        <w:rPr>
          <w:rFonts w:ascii="Arial" w:hAnsi="Arial" w:cs="Arial"/>
          <w:color w:val="000000"/>
          <w:sz w:val="20"/>
          <w:szCs w:val="20"/>
        </w:rPr>
        <w:t xml:space="preserve">po </w:t>
      </w:r>
      <w:r w:rsidRPr="0032709D">
        <w:rPr>
          <w:rFonts w:ascii="Arial" w:hAnsi="Arial" w:cs="Arial"/>
          <w:color w:val="000000"/>
          <w:sz w:val="20"/>
          <w:szCs w:val="20"/>
        </w:rPr>
        <w:t>kriteriji</w:t>
      </w:r>
      <w:r>
        <w:rPr>
          <w:rFonts w:ascii="Arial" w:hAnsi="Arial" w:cs="Arial"/>
          <w:color w:val="000000"/>
          <w:sz w:val="20"/>
          <w:szCs w:val="20"/>
        </w:rPr>
        <w:t>h</w:t>
      </w:r>
      <w:r w:rsidRPr="0032709D">
        <w:rPr>
          <w:rFonts w:ascii="Arial" w:hAnsi="Arial" w:cs="Arial"/>
          <w:color w:val="000000"/>
          <w:sz w:val="20"/>
          <w:szCs w:val="20"/>
        </w:rPr>
        <w:t xml:space="preserve"> Priporočila Komisije 2003/361/ES</w:t>
      </w:r>
      <w:r>
        <w:rPr>
          <w:rFonts w:ascii="Arial" w:hAnsi="Arial" w:cs="Arial"/>
          <w:color w:val="000000"/>
          <w:sz w:val="20"/>
          <w:szCs w:val="20"/>
        </w:rPr>
        <w:t xml:space="preserve"> </w:t>
      </w:r>
      <w:r w:rsidRPr="00F73B2C">
        <w:rPr>
          <w:rFonts w:ascii="Arial" w:hAnsi="Arial" w:cs="Arial"/>
          <w:i/>
          <w:color w:val="000000"/>
          <w:sz w:val="20"/>
          <w:szCs w:val="20"/>
        </w:rPr>
        <w:t>(opomba: ustrezno možnost izberite s klikom):</w:t>
      </w:r>
    </w:p>
    <w:p w14:paraId="7B7F6E2F" w14:textId="77777777" w:rsidR="008F642E" w:rsidRDefault="00000000" w:rsidP="0050116F">
      <w:pPr>
        <w:spacing w:after="0"/>
        <w:jc w:val="both"/>
        <w:rPr>
          <w:rFonts w:ascii="Arial" w:hAnsi="Arial" w:cs="Arial"/>
          <w:color w:val="000000"/>
          <w:sz w:val="20"/>
          <w:szCs w:val="20"/>
        </w:rPr>
      </w:pPr>
      <w:sdt>
        <w:sdtPr>
          <w:rPr>
            <w:rFonts w:ascii="Arial" w:hAnsi="Arial" w:cs="Arial"/>
            <w:color w:val="000000"/>
            <w:sz w:val="20"/>
            <w:szCs w:val="20"/>
          </w:rPr>
          <w:id w:val="976799369"/>
        </w:sdtPr>
        <w:sdtContent>
          <w:r w:rsidR="008F642E">
            <w:rPr>
              <w:rFonts w:ascii="MS Gothic" w:eastAsia="MS Gothic" w:hAnsi="MS Gothic" w:cs="Arial" w:hint="eastAsia"/>
              <w:color w:val="000000"/>
              <w:sz w:val="20"/>
              <w:szCs w:val="20"/>
            </w:rPr>
            <w:t>☐</w:t>
          </w:r>
        </w:sdtContent>
      </w:sdt>
      <w:r w:rsidR="008F642E" w:rsidRPr="009860EA">
        <w:rPr>
          <w:rFonts w:ascii="Arial" w:hAnsi="Arial" w:cs="Arial"/>
          <w:color w:val="000000"/>
          <w:sz w:val="20"/>
          <w:szCs w:val="20"/>
        </w:rPr>
        <w:t>DA</w:t>
      </w:r>
    </w:p>
    <w:p w14:paraId="62B2F4B0" w14:textId="77777777" w:rsidR="008F642E" w:rsidRPr="009860EA" w:rsidRDefault="00000000" w:rsidP="0050116F">
      <w:pPr>
        <w:spacing w:after="0"/>
        <w:jc w:val="both"/>
        <w:rPr>
          <w:rFonts w:ascii="Arial" w:hAnsi="Arial" w:cs="Arial"/>
          <w:sz w:val="20"/>
          <w:szCs w:val="20"/>
        </w:rPr>
      </w:pPr>
      <w:sdt>
        <w:sdtPr>
          <w:rPr>
            <w:rFonts w:ascii="Arial" w:hAnsi="Arial" w:cs="Arial"/>
            <w:color w:val="000000"/>
            <w:sz w:val="20"/>
            <w:szCs w:val="20"/>
          </w:rPr>
          <w:id w:val="-705556198"/>
        </w:sdtPr>
        <w:sdtContent>
          <w:r w:rsidR="008F642E">
            <w:rPr>
              <w:rFonts w:ascii="MS Gothic" w:eastAsia="MS Gothic" w:hAnsi="MS Gothic" w:cs="Arial" w:hint="eastAsia"/>
              <w:color w:val="000000"/>
              <w:sz w:val="20"/>
              <w:szCs w:val="20"/>
            </w:rPr>
            <w:t>☐</w:t>
          </w:r>
        </w:sdtContent>
      </w:sdt>
      <w:r w:rsidR="008F642E" w:rsidRPr="009860EA">
        <w:rPr>
          <w:rFonts w:ascii="Arial" w:hAnsi="Arial" w:cs="Arial"/>
          <w:color w:val="000000"/>
          <w:sz w:val="20"/>
          <w:szCs w:val="20"/>
        </w:rPr>
        <w:t>NE.</w:t>
      </w:r>
    </w:p>
    <w:p w14:paraId="0661E845" w14:textId="77777777" w:rsidR="00D66E0C" w:rsidRDefault="00D66E0C" w:rsidP="0050116F">
      <w:pPr>
        <w:spacing w:after="0"/>
        <w:jc w:val="both"/>
        <w:rPr>
          <w:rFonts w:ascii="Arial" w:hAnsi="Arial" w:cs="Arial"/>
          <w:b/>
          <w:bCs/>
          <w:color w:val="000000"/>
          <w:sz w:val="20"/>
          <w:szCs w:val="20"/>
        </w:rPr>
      </w:pPr>
    </w:p>
    <w:p w14:paraId="75185ADB" w14:textId="77777777" w:rsidR="00D66E0C" w:rsidRPr="00E62F0B" w:rsidRDefault="00D66E0C" w:rsidP="0050116F">
      <w:pPr>
        <w:pStyle w:val="ListParagraph"/>
        <w:numPr>
          <w:ilvl w:val="0"/>
          <w:numId w:val="7"/>
        </w:numPr>
        <w:spacing w:after="0"/>
        <w:jc w:val="both"/>
        <w:rPr>
          <w:rFonts w:ascii="Arial" w:hAnsi="Arial" w:cs="Arial"/>
          <w:b/>
          <w:bCs/>
          <w:color w:val="000000"/>
          <w:sz w:val="20"/>
          <w:szCs w:val="20"/>
        </w:rPr>
      </w:pPr>
      <w:r w:rsidRPr="00E62F0B">
        <w:rPr>
          <w:rFonts w:ascii="Arial" w:hAnsi="Arial" w:cs="Arial"/>
          <w:b/>
          <w:bCs/>
          <w:color w:val="000000"/>
          <w:sz w:val="20"/>
          <w:szCs w:val="20"/>
        </w:rPr>
        <w:t>Osebe</w:t>
      </w:r>
      <w:r w:rsidRPr="0046486A">
        <w:rPr>
          <w:rFonts w:ascii="Arial" w:hAnsi="Arial" w:cs="Arial"/>
          <w:bCs/>
          <w:color w:val="000000"/>
          <w:sz w:val="20"/>
          <w:szCs w:val="20"/>
        </w:rPr>
        <w:t>, ki so članice</w:t>
      </w:r>
      <w:r w:rsidRPr="00E62F0B">
        <w:rPr>
          <w:rFonts w:ascii="Arial" w:hAnsi="Arial" w:cs="Arial"/>
          <w:b/>
          <w:bCs/>
          <w:color w:val="000000"/>
          <w:sz w:val="20"/>
          <w:szCs w:val="20"/>
        </w:rPr>
        <w:t xml:space="preserve"> upravnega, vodstvenega ali nadzornega organa </w:t>
      </w:r>
      <w:r w:rsidRPr="0046486A">
        <w:rPr>
          <w:rFonts w:ascii="Arial" w:hAnsi="Arial" w:cs="Arial"/>
          <w:bCs/>
          <w:color w:val="000000"/>
          <w:sz w:val="20"/>
          <w:szCs w:val="20"/>
        </w:rPr>
        <w:t>gospodarskega subjekta ali ki</w:t>
      </w:r>
      <w:r w:rsidRPr="00E62F0B">
        <w:rPr>
          <w:rFonts w:ascii="Arial" w:hAnsi="Arial" w:cs="Arial"/>
          <w:b/>
          <w:bCs/>
          <w:color w:val="000000"/>
          <w:sz w:val="20"/>
          <w:szCs w:val="20"/>
        </w:rPr>
        <w:t xml:space="preserve"> imajo pooblastila </w:t>
      </w:r>
      <w:r w:rsidRPr="0046486A">
        <w:rPr>
          <w:rFonts w:ascii="Arial" w:hAnsi="Arial" w:cs="Arial"/>
          <w:bCs/>
          <w:color w:val="000000"/>
          <w:sz w:val="20"/>
          <w:szCs w:val="20"/>
        </w:rPr>
        <w:t>za njegovo zastopanje ali odločanje ali nadzor v njem</w:t>
      </w:r>
      <w:r>
        <w:rPr>
          <w:rFonts w:ascii="Arial" w:hAnsi="Arial" w:cs="Arial"/>
          <w:b/>
          <w:bCs/>
          <w:color w:val="000000"/>
          <w:sz w:val="20"/>
          <w:szCs w:val="20"/>
        </w:rPr>
        <w:t xml:space="preserve"> </w:t>
      </w:r>
      <w:r w:rsidRPr="00B066E0">
        <w:rPr>
          <w:rFonts w:ascii="Arial" w:hAnsi="Arial" w:cs="Arial"/>
          <w:i/>
          <w:color w:val="000000"/>
          <w:sz w:val="20"/>
          <w:szCs w:val="20"/>
        </w:rPr>
        <w:t>(</w:t>
      </w:r>
      <w:r>
        <w:rPr>
          <w:rFonts w:ascii="Arial" w:hAnsi="Arial" w:cs="Arial"/>
          <w:i/>
          <w:color w:val="000000"/>
          <w:sz w:val="20"/>
          <w:szCs w:val="20"/>
        </w:rPr>
        <w:t xml:space="preserve">opomba: </w:t>
      </w:r>
      <w:r w:rsidRPr="00B066E0">
        <w:rPr>
          <w:rFonts w:ascii="Arial" w:hAnsi="Arial" w:cs="Arial"/>
          <w:i/>
          <w:color w:val="000000"/>
          <w:sz w:val="20"/>
          <w:szCs w:val="20"/>
        </w:rPr>
        <w:t xml:space="preserve">navesti </w:t>
      </w:r>
      <w:r w:rsidRPr="0046486A">
        <w:rPr>
          <w:rFonts w:ascii="Arial" w:hAnsi="Arial" w:cs="Arial"/>
          <w:b/>
          <w:i/>
          <w:color w:val="000000"/>
          <w:sz w:val="20"/>
          <w:szCs w:val="20"/>
        </w:rPr>
        <w:t>VSE</w:t>
      </w:r>
      <w:r w:rsidRPr="00B066E0">
        <w:rPr>
          <w:rFonts w:ascii="Arial" w:hAnsi="Arial" w:cs="Arial"/>
          <w:i/>
          <w:color w:val="000000"/>
          <w:sz w:val="20"/>
          <w:szCs w:val="20"/>
        </w:rPr>
        <w:t xml:space="preserv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378"/>
        <w:gridCol w:w="1830"/>
        <w:gridCol w:w="2281"/>
        <w:gridCol w:w="1835"/>
      </w:tblGrid>
      <w:tr w:rsidR="0022722B" w:rsidRPr="00854ED0" w14:paraId="691B307B" w14:textId="77777777" w:rsidTr="007054FB">
        <w:tc>
          <w:tcPr>
            <w:tcW w:w="628" w:type="dxa"/>
            <w:shd w:val="clear" w:color="auto" w:fill="BFBFBF" w:themeFill="background1" w:themeFillShade="BF"/>
            <w:vAlign w:val="center"/>
          </w:tcPr>
          <w:p w14:paraId="426281D0" w14:textId="77777777" w:rsidR="0022722B" w:rsidRPr="00854ED0" w:rsidRDefault="0022722B" w:rsidP="0050116F">
            <w:pPr>
              <w:spacing w:after="0"/>
              <w:jc w:val="center"/>
              <w:rPr>
                <w:rFonts w:ascii="Arial" w:hAnsi="Arial" w:cs="Arial"/>
                <w:b/>
                <w:color w:val="000000"/>
                <w:sz w:val="20"/>
                <w:szCs w:val="20"/>
              </w:rPr>
            </w:pPr>
            <w:proofErr w:type="spellStart"/>
            <w:r w:rsidRPr="00854ED0">
              <w:rPr>
                <w:rFonts w:ascii="Arial" w:hAnsi="Arial" w:cs="Arial"/>
                <w:b/>
                <w:color w:val="000000"/>
                <w:sz w:val="20"/>
                <w:szCs w:val="20"/>
              </w:rPr>
              <w:t>Zap</w:t>
            </w:r>
            <w:proofErr w:type="spellEnd"/>
            <w:r w:rsidRPr="00854ED0">
              <w:rPr>
                <w:rFonts w:ascii="Arial" w:hAnsi="Arial" w:cs="Arial"/>
                <w:b/>
                <w:color w:val="000000"/>
                <w:sz w:val="20"/>
                <w:szCs w:val="20"/>
              </w:rPr>
              <w:t>. št.</w:t>
            </w:r>
          </w:p>
        </w:tc>
        <w:tc>
          <w:tcPr>
            <w:tcW w:w="2378" w:type="dxa"/>
            <w:shd w:val="clear" w:color="auto" w:fill="BFBFBF" w:themeFill="background1" w:themeFillShade="BF"/>
            <w:vAlign w:val="center"/>
          </w:tcPr>
          <w:p w14:paraId="581AE4F3" w14:textId="77777777" w:rsidR="0022722B" w:rsidRPr="00854ED0" w:rsidRDefault="0022722B" w:rsidP="0050116F">
            <w:pPr>
              <w:spacing w:after="0"/>
              <w:rPr>
                <w:rFonts w:ascii="Arial" w:hAnsi="Arial" w:cs="Arial"/>
                <w:b/>
                <w:color w:val="000000"/>
                <w:sz w:val="20"/>
                <w:szCs w:val="20"/>
              </w:rPr>
            </w:pPr>
            <w:r w:rsidRPr="00854ED0">
              <w:rPr>
                <w:rFonts w:ascii="Arial" w:hAnsi="Arial" w:cs="Arial"/>
                <w:b/>
                <w:color w:val="000000"/>
                <w:sz w:val="20"/>
                <w:szCs w:val="20"/>
              </w:rPr>
              <w:t>Ime in priimek</w:t>
            </w:r>
          </w:p>
        </w:tc>
        <w:tc>
          <w:tcPr>
            <w:tcW w:w="1830" w:type="dxa"/>
            <w:shd w:val="clear" w:color="auto" w:fill="BFBFBF" w:themeFill="background1" w:themeFillShade="BF"/>
            <w:vAlign w:val="center"/>
          </w:tcPr>
          <w:p w14:paraId="1ACE16B2" w14:textId="77777777" w:rsidR="0022722B" w:rsidRPr="00854ED0" w:rsidRDefault="0022722B" w:rsidP="0050116F">
            <w:pPr>
              <w:spacing w:after="0"/>
              <w:rPr>
                <w:rFonts w:ascii="Arial" w:hAnsi="Arial" w:cs="Arial"/>
                <w:b/>
                <w:color w:val="000000"/>
                <w:sz w:val="20"/>
                <w:szCs w:val="20"/>
              </w:rPr>
            </w:pPr>
            <w:r w:rsidRPr="00854ED0">
              <w:rPr>
                <w:rFonts w:ascii="Arial" w:hAnsi="Arial" w:cs="Arial"/>
                <w:b/>
                <w:color w:val="000000"/>
                <w:sz w:val="20"/>
                <w:szCs w:val="20"/>
              </w:rPr>
              <w:t>EMŠO</w:t>
            </w:r>
          </w:p>
        </w:tc>
        <w:tc>
          <w:tcPr>
            <w:tcW w:w="2281" w:type="dxa"/>
            <w:shd w:val="clear" w:color="auto" w:fill="BFBFBF" w:themeFill="background1" w:themeFillShade="BF"/>
            <w:vAlign w:val="center"/>
          </w:tcPr>
          <w:p w14:paraId="6F496B06" w14:textId="77777777" w:rsidR="0022722B" w:rsidRPr="00854ED0" w:rsidRDefault="0022722B" w:rsidP="0050116F">
            <w:pPr>
              <w:spacing w:after="0"/>
              <w:rPr>
                <w:rFonts w:ascii="Arial" w:hAnsi="Arial" w:cs="Arial"/>
                <w:b/>
                <w:color w:val="000000"/>
                <w:sz w:val="20"/>
                <w:szCs w:val="20"/>
              </w:rPr>
            </w:pPr>
            <w:r w:rsidRPr="00854ED0">
              <w:rPr>
                <w:rFonts w:ascii="Arial" w:hAnsi="Arial" w:cs="Arial"/>
                <w:b/>
                <w:color w:val="000000"/>
                <w:sz w:val="20"/>
                <w:szCs w:val="20"/>
              </w:rPr>
              <w:t>Naslov</w:t>
            </w:r>
          </w:p>
        </w:tc>
        <w:tc>
          <w:tcPr>
            <w:tcW w:w="1835" w:type="dxa"/>
            <w:shd w:val="clear" w:color="auto" w:fill="BFBFBF" w:themeFill="background1" w:themeFillShade="BF"/>
            <w:vAlign w:val="center"/>
          </w:tcPr>
          <w:p w14:paraId="6E9BC681" w14:textId="77777777" w:rsidR="0022722B" w:rsidRPr="00854ED0" w:rsidRDefault="0022722B" w:rsidP="0050116F">
            <w:pPr>
              <w:spacing w:after="0"/>
              <w:rPr>
                <w:rFonts w:ascii="Arial" w:hAnsi="Arial" w:cs="Arial"/>
                <w:b/>
                <w:color w:val="000000"/>
                <w:sz w:val="20"/>
                <w:szCs w:val="20"/>
              </w:rPr>
            </w:pPr>
            <w:r w:rsidRPr="00854ED0">
              <w:rPr>
                <w:rFonts w:ascii="Arial" w:hAnsi="Arial" w:cs="Arial"/>
                <w:b/>
                <w:color w:val="000000"/>
                <w:sz w:val="20"/>
                <w:szCs w:val="20"/>
              </w:rPr>
              <w:t>Funkcija</w:t>
            </w:r>
          </w:p>
        </w:tc>
      </w:tr>
      <w:tr w:rsidR="0022722B" w:rsidRPr="00854ED0" w14:paraId="061B8183" w14:textId="77777777" w:rsidTr="007054FB">
        <w:tc>
          <w:tcPr>
            <w:tcW w:w="628" w:type="dxa"/>
            <w:vAlign w:val="center"/>
          </w:tcPr>
          <w:p w14:paraId="531FD4FF"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sidRPr="00854ED0">
              <w:rPr>
                <w:rFonts w:ascii="Arial" w:eastAsia="Calibri" w:hAnsi="Arial" w:cs="Arial"/>
                <w:sz w:val="20"/>
                <w:szCs w:val="20"/>
              </w:rPr>
              <w:t>1.</w:t>
            </w:r>
          </w:p>
        </w:tc>
        <w:tc>
          <w:tcPr>
            <w:tcW w:w="2378" w:type="dxa"/>
            <w:vAlign w:val="center"/>
          </w:tcPr>
          <w:p w14:paraId="073B0D36"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7F768A89"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01AD9346"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7AF78E50"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0752448B" w14:textId="77777777" w:rsidTr="007054FB">
        <w:tc>
          <w:tcPr>
            <w:tcW w:w="628" w:type="dxa"/>
            <w:vAlign w:val="center"/>
          </w:tcPr>
          <w:p w14:paraId="68443F1A"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sidRPr="00854ED0">
              <w:rPr>
                <w:rFonts w:ascii="Arial" w:eastAsia="Calibri" w:hAnsi="Arial" w:cs="Arial"/>
                <w:sz w:val="20"/>
                <w:szCs w:val="20"/>
              </w:rPr>
              <w:t>2.</w:t>
            </w:r>
          </w:p>
        </w:tc>
        <w:tc>
          <w:tcPr>
            <w:tcW w:w="2378" w:type="dxa"/>
            <w:vAlign w:val="center"/>
          </w:tcPr>
          <w:p w14:paraId="1D35B159"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2FE16233"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74810136"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141867C9"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10B81873" w14:textId="77777777" w:rsidTr="007054FB">
        <w:tc>
          <w:tcPr>
            <w:tcW w:w="628" w:type="dxa"/>
            <w:vAlign w:val="center"/>
          </w:tcPr>
          <w:p w14:paraId="7A1C36A6"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sidRPr="00854ED0">
              <w:rPr>
                <w:rFonts w:ascii="Arial" w:eastAsia="Calibri" w:hAnsi="Arial" w:cs="Arial"/>
                <w:sz w:val="20"/>
                <w:szCs w:val="20"/>
              </w:rPr>
              <w:t>3.</w:t>
            </w:r>
          </w:p>
        </w:tc>
        <w:tc>
          <w:tcPr>
            <w:tcW w:w="2378" w:type="dxa"/>
            <w:vAlign w:val="center"/>
          </w:tcPr>
          <w:p w14:paraId="27697A50"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14861A38"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77A890EF"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18CD22AD"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28F7F1CA" w14:textId="77777777" w:rsidTr="007054FB">
        <w:tc>
          <w:tcPr>
            <w:tcW w:w="628" w:type="dxa"/>
            <w:vAlign w:val="center"/>
          </w:tcPr>
          <w:p w14:paraId="018E9FD7"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sidRPr="00854ED0">
              <w:rPr>
                <w:rFonts w:ascii="Arial" w:eastAsia="Calibri" w:hAnsi="Arial" w:cs="Arial"/>
                <w:sz w:val="20"/>
                <w:szCs w:val="20"/>
              </w:rPr>
              <w:t>4.</w:t>
            </w:r>
          </w:p>
        </w:tc>
        <w:tc>
          <w:tcPr>
            <w:tcW w:w="2378" w:type="dxa"/>
            <w:vAlign w:val="center"/>
          </w:tcPr>
          <w:p w14:paraId="5796A716"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4994E8BC"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70B14F42"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5D3A8472"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372BA78F" w14:textId="77777777" w:rsidTr="007054FB">
        <w:tc>
          <w:tcPr>
            <w:tcW w:w="628" w:type="dxa"/>
            <w:vAlign w:val="center"/>
          </w:tcPr>
          <w:p w14:paraId="4B03AD32"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sidRPr="00854ED0">
              <w:rPr>
                <w:rFonts w:ascii="Arial" w:eastAsia="Calibri" w:hAnsi="Arial" w:cs="Arial"/>
                <w:sz w:val="20"/>
                <w:szCs w:val="20"/>
              </w:rPr>
              <w:t>5.</w:t>
            </w:r>
          </w:p>
        </w:tc>
        <w:tc>
          <w:tcPr>
            <w:tcW w:w="2378" w:type="dxa"/>
            <w:vAlign w:val="center"/>
          </w:tcPr>
          <w:p w14:paraId="671836B2"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26F73B35"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75A73359"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2A69C808"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0EE9C3B7" w14:textId="77777777" w:rsidTr="007054FB">
        <w:tc>
          <w:tcPr>
            <w:tcW w:w="628" w:type="dxa"/>
            <w:vAlign w:val="center"/>
          </w:tcPr>
          <w:p w14:paraId="20C7EBD2"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Pr>
                <w:rFonts w:ascii="Arial" w:eastAsia="Calibri" w:hAnsi="Arial" w:cs="Arial"/>
                <w:sz w:val="20"/>
                <w:szCs w:val="20"/>
              </w:rPr>
              <w:t>6.</w:t>
            </w:r>
          </w:p>
        </w:tc>
        <w:tc>
          <w:tcPr>
            <w:tcW w:w="2378" w:type="dxa"/>
            <w:vAlign w:val="center"/>
          </w:tcPr>
          <w:p w14:paraId="30AEAD15"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3832D7A5"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1187A6B1"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1C128E4C"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242F7E0B" w14:textId="77777777" w:rsidTr="007054FB">
        <w:tc>
          <w:tcPr>
            <w:tcW w:w="628" w:type="dxa"/>
            <w:vAlign w:val="center"/>
          </w:tcPr>
          <w:p w14:paraId="39060F9C"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Pr>
                <w:rFonts w:ascii="Arial" w:eastAsia="Calibri" w:hAnsi="Arial" w:cs="Arial"/>
                <w:sz w:val="20"/>
                <w:szCs w:val="20"/>
              </w:rPr>
              <w:lastRenderedPageBreak/>
              <w:t>7.</w:t>
            </w:r>
          </w:p>
        </w:tc>
        <w:tc>
          <w:tcPr>
            <w:tcW w:w="2378" w:type="dxa"/>
            <w:vAlign w:val="center"/>
          </w:tcPr>
          <w:p w14:paraId="38919C21"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451F6A44"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613C8918"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6A64481D"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r w:rsidR="0022722B" w:rsidRPr="00854ED0" w14:paraId="7C562524" w14:textId="77777777" w:rsidTr="007054FB">
        <w:tc>
          <w:tcPr>
            <w:tcW w:w="628" w:type="dxa"/>
            <w:vAlign w:val="center"/>
          </w:tcPr>
          <w:p w14:paraId="4D0328FD" w14:textId="77777777" w:rsidR="0022722B" w:rsidRPr="00854ED0" w:rsidRDefault="0022722B" w:rsidP="0050116F">
            <w:pPr>
              <w:widowControl w:val="0"/>
              <w:autoSpaceDE w:val="0"/>
              <w:autoSpaceDN w:val="0"/>
              <w:adjustRightInd w:val="0"/>
              <w:spacing w:before="60" w:after="60"/>
              <w:jc w:val="center"/>
              <w:rPr>
                <w:rFonts w:ascii="Arial" w:eastAsia="Calibri" w:hAnsi="Arial" w:cs="Arial"/>
                <w:sz w:val="20"/>
                <w:szCs w:val="20"/>
              </w:rPr>
            </w:pPr>
            <w:r>
              <w:rPr>
                <w:rFonts w:ascii="Arial" w:eastAsia="Calibri" w:hAnsi="Arial" w:cs="Arial"/>
                <w:sz w:val="20"/>
                <w:szCs w:val="20"/>
              </w:rPr>
              <w:t>8.</w:t>
            </w:r>
          </w:p>
        </w:tc>
        <w:tc>
          <w:tcPr>
            <w:tcW w:w="2378" w:type="dxa"/>
            <w:vAlign w:val="center"/>
          </w:tcPr>
          <w:p w14:paraId="0D484635"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0" w:type="dxa"/>
          </w:tcPr>
          <w:p w14:paraId="28BA1FFE"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2281" w:type="dxa"/>
            <w:vAlign w:val="center"/>
          </w:tcPr>
          <w:p w14:paraId="076A2AB8"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c>
          <w:tcPr>
            <w:tcW w:w="1835" w:type="dxa"/>
            <w:vAlign w:val="center"/>
          </w:tcPr>
          <w:p w14:paraId="0EF58759" w14:textId="77777777" w:rsidR="0022722B" w:rsidRPr="00854ED0" w:rsidRDefault="0022722B" w:rsidP="0050116F">
            <w:pPr>
              <w:widowControl w:val="0"/>
              <w:autoSpaceDE w:val="0"/>
              <w:autoSpaceDN w:val="0"/>
              <w:adjustRightInd w:val="0"/>
              <w:spacing w:before="60" w:after="60"/>
              <w:rPr>
                <w:rFonts w:ascii="Arial" w:eastAsia="Calibri" w:hAnsi="Arial" w:cs="Arial"/>
                <w:sz w:val="20"/>
                <w:szCs w:val="20"/>
              </w:rPr>
            </w:pPr>
          </w:p>
        </w:tc>
      </w:tr>
    </w:tbl>
    <w:p w14:paraId="1388D45F" w14:textId="77777777" w:rsidR="002100BE" w:rsidRDefault="002100BE" w:rsidP="002100BE">
      <w:pPr>
        <w:pStyle w:val="ListParagraph"/>
        <w:spacing w:after="0"/>
        <w:jc w:val="both"/>
        <w:rPr>
          <w:rFonts w:ascii="Arial" w:hAnsi="Arial" w:cs="Arial"/>
          <w:b/>
          <w:bCs/>
          <w:color w:val="000000"/>
          <w:sz w:val="20"/>
          <w:szCs w:val="20"/>
        </w:rPr>
      </w:pPr>
    </w:p>
    <w:p w14:paraId="0FDBBEAE" w14:textId="26C94C82" w:rsidR="008F642E" w:rsidRPr="00851B33" w:rsidRDefault="008F642E" w:rsidP="0050116F">
      <w:pPr>
        <w:pStyle w:val="ListParagraph"/>
        <w:numPr>
          <w:ilvl w:val="0"/>
          <w:numId w:val="7"/>
        </w:numPr>
        <w:spacing w:after="0"/>
        <w:jc w:val="both"/>
        <w:rPr>
          <w:rFonts w:ascii="Arial" w:hAnsi="Arial" w:cs="Arial"/>
          <w:b/>
          <w:bCs/>
          <w:color w:val="000000"/>
          <w:sz w:val="20"/>
          <w:szCs w:val="20"/>
        </w:rPr>
      </w:pPr>
      <w:r w:rsidRPr="00851B33">
        <w:rPr>
          <w:rFonts w:ascii="Arial" w:hAnsi="Arial" w:cs="Arial"/>
          <w:b/>
          <w:bCs/>
          <w:color w:val="000000"/>
          <w:sz w:val="20"/>
          <w:szCs w:val="20"/>
        </w:rPr>
        <w:t>Skupna ponudba</w:t>
      </w:r>
      <w:r w:rsidR="007F2C17">
        <w:rPr>
          <w:rStyle w:val="FootnoteReference"/>
          <w:rFonts w:ascii="Arial" w:hAnsi="Arial" w:cs="Arial"/>
          <w:b/>
          <w:bCs/>
          <w:color w:val="000000"/>
          <w:sz w:val="20"/>
          <w:szCs w:val="20"/>
        </w:rPr>
        <w:footnoteReference w:id="1"/>
      </w:r>
    </w:p>
    <w:p w14:paraId="5351FB49" w14:textId="77777777" w:rsidR="008F642E" w:rsidRPr="00851B33" w:rsidRDefault="008F642E" w:rsidP="0050116F">
      <w:pPr>
        <w:spacing w:after="0"/>
        <w:rPr>
          <w:rFonts w:ascii="Arial" w:hAnsi="Arial" w:cs="Arial"/>
          <w:color w:val="000000"/>
          <w:sz w:val="20"/>
          <w:szCs w:val="20"/>
        </w:rPr>
      </w:pPr>
      <w:r w:rsidRPr="00851B33">
        <w:rPr>
          <w:rFonts w:ascii="Arial" w:hAnsi="Arial" w:cs="Arial"/>
          <w:color w:val="000000"/>
          <w:sz w:val="20"/>
          <w:szCs w:val="20"/>
        </w:rPr>
        <w:t>Izjavljamo, da bomo pri izvedbi naročila sodelovali z naslednjimi partnerji v skupini:</w:t>
      </w:r>
    </w:p>
    <w:p w14:paraId="0B21F5FE" w14:textId="77777777" w:rsidR="008F642E" w:rsidRDefault="008F642E" w:rsidP="0050116F">
      <w:pPr>
        <w:spacing w:after="0"/>
        <w:rPr>
          <w:rFonts w:ascii="Arial" w:hAnsi="Arial" w:cs="Arial"/>
          <w:i/>
          <w:color w:val="000000"/>
          <w:sz w:val="20"/>
          <w:szCs w:val="20"/>
        </w:rPr>
      </w:pPr>
      <w:r w:rsidRPr="00EC4EB3">
        <w:rPr>
          <w:rFonts w:ascii="Arial" w:hAnsi="Arial" w:cs="Arial"/>
          <w:i/>
          <w:color w:val="000000"/>
          <w:sz w:val="20"/>
          <w:szCs w:val="20"/>
        </w:rPr>
        <w:t>(opomba: v primeru, da ponudnik v točki I</w:t>
      </w:r>
      <w:r>
        <w:rPr>
          <w:rFonts w:ascii="Arial" w:hAnsi="Arial" w:cs="Arial"/>
          <w:i/>
          <w:color w:val="000000"/>
          <w:sz w:val="20"/>
          <w:szCs w:val="20"/>
        </w:rPr>
        <w:t>I</w:t>
      </w:r>
      <w:r w:rsidRPr="00EC4EB3">
        <w:rPr>
          <w:rFonts w:ascii="Arial" w:hAnsi="Arial" w:cs="Arial"/>
          <w:i/>
          <w:color w:val="000000"/>
          <w:sz w:val="20"/>
          <w:szCs w:val="20"/>
        </w:rPr>
        <w:t xml:space="preserve">. </w:t>
      </w:r>
      <w:r w:rsidR="00BB0773">
        <w:rPr>
          <w:rFonts w:ascii="Arial" w:hAnsi="Arial" w:cs="Arial"/>
          <w:i/>
          <w:color w:val="000000"/>
          <w:sz w:val="20"/>
          <w:szCs w:val="20"/>
        </w:rPr>
        <w:t>o</w:t>
      </w:r>
      <w:r w:rsidRPr="00EC4EB3">
        <w:rPr>
          <w:rFonts w:ascii="Arial" w:hAnsi="Arial" w:cs="Arial"/>
          <w:i/>
          <w:color w:val="000000"/>
          <w:sz w:val="20"/>
          <w:szCs w:val="20"/>
        </w:rPr>
        <w:t>brazca</w:t>
      </w:r>
      <w:r w:rsidR="00FC7C63">
        <w:rPr>
          <w:rFonts w:ascii="Arial" w:hAnsi="Arial" w:cs="Arial"/>
          <w:i/>
          <w:color w:val="000000"/>
          <w:sz w:val="20"/>
          <w:szCs w:val="20"/>
        </w:rPr>
        <w:t xml:space="preserve"> Predračun </w:t>
      </w:r>
      <w:r w:rsidRPr="00EC4EB3">
        <w:rPr>
          <w:rFonts w:ascii="Arial" w:hAnsi="Arial" w:cs="Arial"/>
          <w:i/>
          <w:color w:val="000000"/>
          <w:sz w:val="20"/>
          <w:szCs w:val="20"/>
        </w:rPr>
        <w:t>obkroži, da oddaja skupno ponudbo, mora obvezno izpolniti spodnjo tabelo)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732"/>
        <w:gridCol w:w="3118"/>
        <w:gridCol w:w="1552"/>
      </w:tblGrid>
      <w:tr w:rsidR="003B5C11" w:rsidRPr="00851B33" w14:paraId="16E55B48" w14:textId="77777777" w:rsidTr="000C6BA0">
        <w:trPr>
          <w:trHeight w:val="397"/>
        </w:trPr>
        <w:tc>
          <w:tcPr>
            <w:tcW w:w="550" w:type="dxa"/>
            <w:shd w:val="clear" w:color="auto" w:fill="BFBFBF" w:themeFill="background1" w:themeFillShade="BF"/>
            <w:vAlign w:val="center"/>
          </w:tcPr>
          <w:p w14:paraId="30E6B5EA" w14:textId="77777777" w:rsidR="003B5C11" w:rsidRPr="00851B33" w:rsidRDefault="003B5C11" w:rsidP="0050116F">
            <w:pPr>
              <w:spacing w:after="0"/>
              <w:jc w:val="center"/>
              <w:rPr>
                <w:rFonts w:ascii="Arial" w:hAnsi="Arial" w:cs="Arial"/>
                <w:b/>
                <w:color w:val="000000"/>
                <w:sz w:val="20"/>
                <w:szCs w:val="20"/>
              </w:rPr>
            </w:pPr>
            <w:r w:rsidRPr="00851B33">
              <w:rPr>
                <w:rFonts w:ascii="Arial" w:hAnsi="Arial" w:cs="Arial"/>
                <w:b/>
                <w:color w:val="000000"/>
                <w:sz w:val="20"/>
                <w:szCs w:val="20"/>
              </w:rPr>
              <w:t>Št.</w:t>
            </w:r>
          </w:p>
        </w:tc>
        <w:tc>
          <w:tcPr>
            <w:tcW w:w="3732" w:type="dxa"/>
            <w:shd w:val="clear" w:color="auto" w:fill="BFBFBF" w:themeFill="background1" w:themeFillShade="BF"/>
            <w:vAlign w:val="center"/>
          </w:tcPr>
          <w:p w14:paraId="1DDDA508" w14:textId="77777777" w:rsidR="003B5C11" w:rsidRPr="00851B33" w:rsidRDefault="003B5C11" w:rsidP="0050116F">
            <w:pPr>
              <w:spacing w:after="0"/>
              <w:jc w:val="center"/>
              <w:rPr>
                <w:rFonts w:ascii="Arial" w:hAnsi="Arial" w:cs="Arial"/>
                <w:b/>
                <w:color w:val="000000"/>
                <w:sz w:val="20"/>
                <w:szCs w:val="20"/>
              </w:rPr>
            </w:pPr>
            <w:r w:rsidRPr="00851B33">
              <w:rPr>
                <w:rFonts w:ascii="Arial" w:hAnsi="Arial" w:cs="Arial"/>
                <w:b/>
                <w:color w:val="000000"/>
                <w:sz w:val="20"/>
                <w:szCs w:val="20"/>
              </w:rPr>
              <w:t>Naziv partnerja v skupini</w:t>
            </w:r>
            <w:r>
              <w:rPr>
                <w:rFonts w:ascii="Arial" w:hAnsi="Arial" w:cs="Arial"/>
                <w:b/>
                <w:color w:val="000000"/>
                <w:sz w:val="20"/>
                <w:szCs w:val="20"/>
              </w:rPr>
              <w:t xml:space="preserve"> in vloga v skupini </w:t>
            </w:r>
            <w:r w:rsidRPr="000C6BA0">
              <w:rPr>
                <w:rFonts w:ascii="Arial" w:hAnsi="Arial" w:cs="Arial"/>
                <w:color w:val="000000"/>
                <w:sz w:val="20"/>
                <w:szCs w:val="20"/>
              </w:rPr>
              <w:t>(vodilni partner, odgovoren za posamezne naloge,…)</w:t>
            </w:r>
          </w:p>
        </w:tc>
        <w:tc>
          <w:tcPr>
            <w:tcW w:w="3118" w:type="dxa"/>
            <w:shd w:val="clear" w:color="auto" w:fill="BFBFBF" w:themeFill="background1" w:themeFillShade="BF"/>
            <w:vAlign w:val="center"/>
          </w:tcPr>
          <w:p w14:paraId="5B10E145" w14:textId="77777777" w:rsidR="003B5C11" w:rsidRDefault="003B5C11" w:rsidP="0050116F">
            <w:pPr>
              <w:spacing w:after="0"/>
              <w:jc w:val="center"/>
              <w:rPr>
                <w:rFonts w:ascii="Arial" w:hAnsi="Arial" w:cs="Arial"/>
                <w:b/>
                <w:color w:val="000000"/>
                <w:position w:val="-2"/>
                <w:sz w:val="20"/>
                <w:szCs w:val="20"/>
              </w:rPr>
            </w:pPr>
            <w:r w:rsidRPr="00851B33">
              <w:rPr>
                <w:rFonts w:ascii="Arial" w:hAnsi="Arial" w:cs="Arial"/>
                <w:b/>
                <w:color w:val="000000"/>
                <w:position w:val="-2"/>
                <w:sz w:val="20"/>
                <w:szCs w:val="20"/>
              </w:rPr>
              <w:t>Opis del</w:t>
            </w:r>
            <w:r>
              <w:rPr>
                <w:rFonts w:ascii="Arial" w:hAnsi="Arial" w:cs="Arial"/>
                <w:b/>
                <w:color w:val="000000"/>
                <w:position w:val="-2"/>
                <w:sz w:val="20"/>
                <w:szCs w:val="20"/>
              </w:rPr>
              <w:t>,</w:t>
            </w:r>
            <w:r w:rsidRPr="00851B33">
              <w:rPr>
                <w:rFonts w:ascii="Arial" w:hAnsi="Arial" w:cs="Arial"/>
                <w:b/>
                <w:color w:val="000000"/>
                <w:position w:val="-2"/>
                <w:sz w:val="20"/>
                <w:szCs w:val="20"/>
              </w:rPr>
              <w:t xml:space="preserve"> </w:t>
            </w:r>
            <w:r>
              <w:rPr>
                <w:rFonts w:ascii="Arial" w:hAnsi="Arial" w:cs="Arial"/>
                <w:b/>
                <w:color w:val="000000"/>
                <w:position w:val="-2"/>
                <w:sz w:val="20"/>
                <w:szCs w:val="20"/>
              </w:rPr>
              <w:t>ki jih bo izvedel partner</w:t>
            </w:r>
          </w:p>
          <w:p w14:paraId="319F0B34" w14:textId="77777777" w:rsidR="003B5C11" w:rsidRPr="000C6BA0" w:rsidRDefault="003B5C11" w:rsidP="0050116F">
            <w:pPr>
              <w:spacing w:after="0"/>
              <w:jc w:val="center"/>
              <w:rPr>
                <w:rFonts w:ascii="Arial" w:hAnsi="Arial" w:cs="Arial"/>
                <w:color w:val="000000"/>
                <w:position w:val="-2"/>
                <w:sz w:val="20"/>
                <w:szCs w:val="20"/>
              </w:rPr>
            </w:pPr>
            <w:r w:rsidRPr="000C6BA0">
              <w:rPr>
                <w:rFonts w:ascii="Arial" w:hAnsi="Arial" w:cs="Arial"/>
                <w:color w:val="000000"/>
                <w:position w:val="-2"/>
                <w:sz w:val="20"/>
                <w:szCs w:val="20"/>
              </w:rPr>
              <w:t>(vrsta del po popisu - predmet):</w:t>
            </w:r>
          </w:p>
        </w:tc>
        <w:tc>
          <w:tcPr>
            <w:tcW w:w="1552" w:type="dxa"/>
            <w:shd w:val="clear" w:color="auto" w:fill="BFBFBF" w:themeFill="background1" w:themeFillShade="BF"/>
            <w:vAlign w:val="center"/>
          </w:tcPr>
          <w:p w14:paraId="3D7D9C63" w14:textId="77777777" w:rsidR="003B5C11" w:rsidRPr="00851B33" w:rsidRDefault="003B5C11" w:rsidP="0050116F">
            <w:pPr>
              <w:spacing w:after="0"/>
              <w:jc w:val="center"/>
              <w:rPr>
                <w:rFonts w:ascii="Arial" w:hAnsi="Arial" w:cs="Arial"/>
                <w:b/>
                <w:color w:val="000000"/>
                <w:sz w:val="20"/>
                <w:szCs w:val="20"/>
              </w:rPr>
            </w:pPr>
            <w:r w:rsidRPr="00EA7354">
              <w:rPr>
                <w:rFonts w:ascii="Arial" w:hAnsi="Arial" w:cs="Arial"/>
                <w:b/>
                <w:color w:val="000000"/>
                <w:position w:val="-2"/>
                <w:sz w:val="20"/>
                <w:szCs w:val="20"/>
              </w:rPr>
              <w:t>Vrednost del</w:t>
            </w:r>
            <w:r>
              <w:rPr>
                <w:rFonts w:ascii="Arial" w:hAnsi="Arial" w:cs="Arial"/>
                <w:b/>
                <w:color w:val="000000"/>
                <w:position w:val="-2"/>
                <w:sz w:val="20"/>
                <w:szCs w:val="20"/>
              </w:rPr>
              <w:t xml:space="preserve"> brez DDV</w:t>
            </w:r>
          </w:p>
        </w:tc>
      </w:tr>
      <w:tr w:rsidR="003B5C11" w:rsidRPr="00851B33" w14:paraId="14E23A28" w14:textId="77777777" w:rsidTr="000C6BA0">
        <w:trPr>
          <w:trHeight w:val="397"/>
        </w:trPr>
        <w:tc>
          <w:tcPr>
            <w:tcW w:w="550" w:type="dxa"/>
            <w:vAlign w:val="center"/>
          </w:tcPr>
          <w:p w14:paraId="77EBA069" w14:textId="77777777" w:rsidR="003B5C11" w:rsidRPr="00851B33" w:rsidRDefault="003B5C11" w:rsidP="0050116F">
            <w:pPr>
              <w:spacing w:after="0"/>
              <w:jc w:val="center"/>
              <w:rPr>
                <w:rFonts w:ascii="Arial" w:hAnsi="Arial" w:cs="Arial"/>
                <w:color w:val="000000"/>
                <w:sz w:val="20"/>
                <w:szCs w:val="20"/>
              </w:rPr>
            </w:pPr>
            <w:r w:rsidRPr="00851B33">
              <w:rPr>
                <w:rFonts w:ascii="Arial" w:hAnsi="Arial" w:cs="Arial"/>
                <w:color w:val="000000"/>
                <w:sz w:val="20"/>
                <w:szCs w:val="20"/>
              </w:rPr>
              <w:t>1.</w:t>
            </w:r>
          </w:p>
        </w:tc>
        <w:tc>
          <w:tcPr>
            <w:tcW w:w="3732" w:type="dxa"/>
            <w:vAlign w:val="center"/>
          </w:tcPr>
          <w:p w14:paraId="2575D262" w14:textId="77777777" w:rsidR="003B5C11" w:rsidRPr="00851B33" w:rsidRDefault="003B5C11" w:rsidP="0050116F">
            <w:pPr>
              <w:spacing w:after="0"/>
              <w:jc w:val="center"/>
              <w:rPr>
                <w:rFonts w:ascii="Arial" w:hAnsi="Arial" w:cs="Arial"/>
                <w:color w:val="000000"/>
                <w:sz w:val="20"/>
                <w:szCs w:val="20"/>
              </w:rPr>
            </w:pPr>
          </w:p>
        </w:tc>
        <w:tc>
          <w:tcPr>
            <w:tcW w:w="3118" w:type="dxa"/>
            <w:vAlign w:val="center"/>
          </w:tcPr>
          <w:p w14:paraId="3414C55B" w14:textId="77777777" w:rsidR="003B5C11" w:rsidRPr="00851B33" w:rsidRDefault="003B5C11" w:rsidP="0050116F">
            <w:pPr>
              <w:spacing w:after="0"/>
              <w:jc w:val="center"/>
              <w:rPr>
                <w:rFonts w:ascii="Arial" w:hAnsi="Arial" w:cs="Arial"/>
                <w:color w:val="000000"/>
                <w:sz w:val="20"/>
                <w:szCs w:val="20"/>
              </w:rPr>
            </w:pPr>
          </w:p>
        </w:tc>
        <w:tc>
          <w:tcPr>
            <w:tcW w:w="1552" w:type="dxa"/>
            <w:vAlign w:val="center"/>
          </w:tcPr>
          <w:p w14:paraId="1BE4000A" w14:textId="77777777" w:rsidR="003B5C11" w:rsidRPr="00851B33" w:rsidRDefault="003B5C11" w:rsidP="0050116F">
            <w:pPr>
              <w:spacing w:after="0"/>
              <w:jc w:val="center"/>
              <w:rPr>
                <w:rFonts w:ascii="Arial" w:hAnsi="Arial" w:cs="Arial"/>
                <w:color w:val="000000"/>
                <w:sz w:val="20"/>
                <w:szCs w:val="20"/>
              </w:rPr>
            </w:pPr>
          </w:p>
        </w:tc>
      </w:tr>
      <w:tr w:rsidR="003B5C11" w:rsidRPr="00851B33" w14:paraId="3EE26722" w14:textId="77777777" w:rsidTr="000C6BA0">
        <w:trPr>
          <w:trHeight w:val="397"/>
        </w:trPr>
        <w:tc>
          <w:tcPr>
            <w:tcW w:w="550" w:type="dxa"/>
            <w:vAlign w:val="center"/>
          </w:tcPr>
          <w:p w14:paraId="45DDBEB0" w14:textId="77777777" w:rsidR="003B5C11" w:rsidRPr="00851B33" w:rsidRDefault="003B5C11" w:rsidP="0050116F">
            <w:pPr>
              <w:spacing w:after="0"/>
              <w:jc w:val="center"/>
              <w:rPr>
                <w:rFonts w:ascii="Arial" w:hAnsi="Arial" w:cs="Arial"/>
                <w:color w:val="000000"/>
                <w:sz w:val="20"/>
                <w:szCs w:val="20"/>
              </w:rPr>
            </w:pPr>
            <w:r w:rsidRPr="00851B33">
              <w:rPr>
                <w:rFonts w:ascii="Arial" w:hAnsi="Arial" w:cs="Arial"/>
                <w:color w:val="000000"/>
                <w:sz w:val="20"/>
                <w:szCs w:val="20"/>
              </w:rPr>
              <w:t>2.</w:t>
            </w:r>
          </w:p>
        </w:tc>
        <w:tc>
          <w:tcPr>
            <w:tcW w:w="3732" w:type="dxa"/>
            <w:vAlign w:val="center"/>
          </w:tcPr>
          <w:p w14:paraId="66E93B94" w14:textId="77777777" w:rsidR="003B5C11" w:rsidRPr="00851B33" w:rsidRDefault="003B5C11" w:rsidP="0050116F">
            <w:pPr>
              <w:spacing w:after="0"/>
              <w:jc w:val="center"/>
              <w:rPr>
                <w:rFonts w:ascii="Arial" w:hAnsi="Arial" w:cs="Arial"/>
                <w:color w:val="000000"/>
                <w:sz w:val="20"/>
                <w:szCs w:val="20"/>
              </w:rPr>
            </w:pPr>
          </w:p>
        </w:tc>
        <w:tc>
          <w:tcPr>
            <w:tcW w:w="3118" w:type="dxa"/>
            <w:vAlign w:val="center"/>
          </w:tcPr>
          <w:p w14:paraId="1C9F8E36" w14:textId="77777777" w:rsidR="003B5C11" w:rsidRPr="00851B33" w:rsidRDefault="003B5C11" w:rsidP="0050116F">
            <w:pPr>
              <w:spacing w:after="0"/>
              <w:jc w:val="center"/>
              <w:rPr>
                <w:rFonts w:ascii="Arial" w:hAnsi="Arial" w:cs="Arial"/>
                <w:color w:val="000000"/>
                <w:sz w:val="20"/>
                <w:szCs w:val="20"/>
              </w:rPr>
            </w:pPr>
          </w:p>
        </w:tc>
        <w:tc>
          <w:tcPr>
            <w:tcW w:w="1552" w:type="dxa"/>
            <w:vAlign w:val="center"/>
          </w:tcPr>
          <w:p w14:paraId="301F613E" w14:textId="77777777" w:rsidR="003B5C11" w:rsidRPr="00851B33" w:rsidRDefault="003B5C11" w:rsidP="0050116F">
            <w:pPr>
              <w:spacing w:after="0"/>
              <w:jc w:val="center"/>
              <w:rPr>
                <w:rFonts w:ascii="Arial" w:hAnsi="Arial" w:cs="Arial"/>
                <w:color w:val="000000"/>
                <w:sz w:val="20"/>
                <w:szCs w:val="20"/>
              </w:rPr>
            </w:pPr>
          </w:p>
        </w:tc>
      </w:tr>
    </w:tbl>
    <w:p w14:paraId="0E9B5481" w14:textId="77777777" w:rsidR="008F642E" w:rsidRDefault="008F642E" w:rsidP="0050116F">
      <w:pPr>
        <w:spacing w:after="0"/>
        <w:jc w:val="both"/>
        <w:rPr>
          <w:rFonts w:ascii="Arial" w:hAnsi="Arial" w:cs="Arial"/>
          <w:b/>
          <w:bCs/>
          <w:color w:val="000000"/>
          <w:sz w:val="20"/>
          <w:szCs w:val="20"/>
        </w:rPr>
      </w:pPr>
      <w:r w:rsidRPr="00051D56">
        <w:rPr>
          <w:rFonts w:ascii="Arial" w:hAnsi="Arial" w:cs="Arial"/>
          <w:b/>
          <w:bCs/>
          <w:color w:val="000000"/>
          <w:sz w:val="20"/>
          <w:szCs w:val="20"/>
        </w:rPr>
        <w:t xml:space="preserve"> </w:t>
      </w:r>
    </w:p>
    <w:p w14:paraId="78058179" w14:textId="77777777" w:rsidR="00BF7C97" w:rsidRPr="00EA7354" w:rsidRDefault="00BF7C97" w:rsidP="0050116F">
      <w:pPr>
        <w:pStyle w:val="ListParagraph"/>
        <w:numPr>
          <w:ilvl w:val="0"/>
          <w:numId w:val="7"/>
        </w:numPr>
        <w:spacing w:after="0"/>
        <w:jc w:val="both"/>
        <w:rPr>
          <w:rFonts w:ascii="Arial" w:hAnsi="Arial" w:cs="Arial"/>
          <w:b/>
          <w:bCs/>
          <w:color w:val="000000"/>
          <w:sz w:val="20"/>
          <w:szCs w:val="20"/>
        </w:rPr>
      </w:pPr>
      <w:r w:rsidRPr="00EA7354">
        <w:rPr>
          <w:rFonts w:ascii="Arial" w:hAnsi="Arial" w:cs="Arial"/>
          <w:b/>
          <w:bCs/>
          <w:color w:val="000000"/>
          <w:sz w:val="20"/>
          <w:szCs w:val="20"/>
        </w:rPr>
        <w:t>Sodelovanje s podizvajalci</w:t>
      </w:r>
      <w:r w:rsidR="007F2C17">
        <w:rPr>
          <w:rStyle w:val="FootnoteReference"/>
          <w:rFonts w:ascii="Arial" w:hAnsi="Arial" w:cs="Arial"/>
          <w:b/>
          <w:bCs/>
          <w:color w:val="000000"/>
          <w:sz w:val="20"/>
          <w:szCs w:val="20"/>
        </w:rPr>
        <w:footnoteReference w:id="2"/>
      </w:r>
    </w:p>
    <w:p w14:paraId="1CD2FE1D" w14:textId="77777777" w:rsidR="00BF7C97" w:rsidRPr="00EA7354" w:rsidRDefault="00BF7C97" w:rsidP="0050116F">
      <w:pPr>
        <w:spacing w:after="0"/>
        <w:rPr>
          <w:rFonts w:ascii="Arial" w:hAnsi="Arial" w:cs="Arial"/>
          <w:color w:val="000000"/>
          <w:sz w:val="20"/>
          <w:szCs w:val="20"/>
        </w:rPr>
      </w:pPr>
      <w:r w:rsidRPr="00EA7354">
        <w:rPr>
          <w:rFonts w:ascii="Arial" w:hAnsi="Arial" w:cs="Arial"/>
          <w:color w:val="000000"/>
          <w:sz w:val="20"/>
          <w:szCs w:val="20"/>
        </w:rPr>
        <w:t>Izjavljamo, da bomo pri izvedbi naročila sodelovali z naslednjimi podizvajalci:</w:t>
      </w:r>
    </w:p>
    <w:p w14:paraId="656B63C4" w14:textId="77777777" w:rsidR="00BF7C97" w:rsidRPr="00EA7354" w:rsidRDefault="00BF7C97" w:rsidP="0050116F">
      <w:pPr>
        <w:spacing w:after="0"/>
        <w:rPr>
          <w:rFonts w:ascii="Arial" w:hAnsi="Arial" w:cs="Arial"/>
          <w:i/>
          <w:color w:val="000000"/>
          <w:sz w:val="20"/>
          <w:szCs w:val="20"/>
        </w:rPr>
      </w:pPr>
      <w:r w:rsidRPr="00EA7354">
        <w:rPr>
          <w:rFonts w:ascii="Arial" w:hAnsi="Arial" w:cs="Arial"/>
          <w:i/>
          <w:color w:val="000000"/>
          <w:sz w:val="20"/>
          <w:szCs w:val="20"/>
        </w:rPr>
        <w:t>(opomba: v primeru, da ponudnik v točki I</w:t>
      </w:r>
      <w:r w:rsidR="00E936B0">
        <w:rPr>
          <w:rFonts w:ascii="Arial" w:hAnsi="Arial" w:cs="Arial"/>
          <w:i/>
          <w:color w:val="000000"/>
          <w:sz w:val="20"/>
          <w:szCs w:val="20"/>
        </w:rPr>
        <w:t>I</w:t>
      </w:r>
      <w:r w:rsidRPr="00EA7354">
        <w:rPr>
          <w:rFonts w:ascii="Arial" w:hAnsi="Arial" w:cs="Arial"/>
          <w:i/>
          <w:color w:val="000000"/>
          <w:sz w:val="20"/>
          <w:szCs w:val="20"/>
        </w:rPr>
        <w:t xml:space="preserve">. </w:t>
      </w:r>
      <w:r w:rsidR="00BB0773">
        <w:rPr>
          <w:rFonts w:ascii="Arial" w:hAnsi="Arial" w:cs="Arial"/>
          <w:i/>
          <w:color w:val="000000"/>
          <w:sz w:val="20"/>
          <w:szCs w:val="20"/>
        </w:rPr>
        <w:t>o</w:t>
      </w:r>
      <w:r w:rsidR="00BB0773" w:rsidRPr="00EC4EB3">
        <w:rPr>
          <w:rFonts w:ascii="Arial" w:hAnsi="Arial" w:cs="Arial"/>
          <w:i/>
          <w:color w:val="000000"/>
          <w:sz w:val="20"/>
          <w:szCs w:val="20"/>
        </w:rPr>
        <w:t>brazca</w:t>
      </w:r>
      <w:r w:rsidR="00BB0773">
        <w:rPr>
          <w:rFonts w:ascii="Arial" w:hAnsi="Arial" w:cs="Arial"/>
          <w:i/>
          <w:color w:val="000000"/>
          <w:sz w:val="20"/>
          <w:szCs w:val="20"/>
        </w:rPr>
        <w:t xml:space="preserve"> Predračun</w:t>
      </w:r>
      <w:r w:rsidRPr="00EA7354">
        <w:rPr>
          <w:rFonts w:ascii="Arial" w:hAnsi="Arial" w:cs="Arial"/>
          <w:i/>
          <w:color w:val="000000"/>
          <w:sz w:val="20"/>
          <w:szCs w:val="20"/>
        </w:rPr>
        <w:t xml:space="preserve"> obkroži, da bo pri izvedbi naročila sodeloval s podizvajalci, mora obvezno izpolniti spodnjo tabelo)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916"/>
        <w:gridCol w:w="3969"/>
        <w:gridCol w:w="1552"/>
      </w:tblGrid>
      <w:tr w:rsidR="00BF7C97" w:rsidRPr="00EA7354" w14:paraId="37B55F25" w14:textId="77777777" w:rsidTr="000C6BA0">
        <w:trPr>
          <w:trHeight w:val="397"/>
        </w:trPr>
        <w:tc>
          <w:tcPr>
            <w:tcW w:w="515" w:type="dxa"/>
            <w:shd w:val="clear" w:color="auto" w:fill="BFBFBF" w:themeFill="background1" w:themeFillShade="BF"/>
            <w:vAlign w:val="center"/>
          </w:tcPr>
          <w:p w14:paraId="63DF501C" w14:textId="77777777" w:rsidR="00BF7C97" w:rsidRPr="00EA7354" w:rsidRDefault="00BF7C97" w:rsidP="0050116F">
            <w:pPr>
              <w:spacing w:after="0"/>
              <w:jc w:val="center"/>
              <w:rPr>
                <w:rFonts w:ascii="Arial" w:hAnsi="Arial" w:cs="Arial"/>
                <w:b/>
                <w:color w:val="000000"/>
                <w:sz w:val="20"/>
                <w:szCs w:val="20"/>
              </w:rPr>
            </w:pPr>
            <w:r w:rsidRPr="00EA7354">
              <w:rPr>
                <w:rFonts w:ascii="Arial" w:hAnsi="Arial" w:cs="Arial"/>
                <w:b/>
                <w:color w:val="000000"/>
                <w:sz w:val="20"/>
                <w:szCs w:val="20"/>
              </w:rPr>
              <w:t>Št.</w:t>
            </w:r>
          </w:p>
        </w:tc>
        <w:tc>
          <w:tcPr>
            <w:tcW w:w="2916" w:type="dxa"/>
            <w:shd w:val="clear" w:color="auto" w:fill="BFBFBF" w:themeFill="background1" w:themeFillShade="BF"/>
            <w:vAlign w:val="center"/>
          </w:tcPr>
          <w:p w14:paraId="09113052" w14:textId="77777777" w:rsidR="00BF7C97" w:rsidRPr="00EA7354" w:rsidRDefault="00BF7C97" w:rsidP="0050116F">
            <w:pPr>
              <w:spacing w:after="0"/>
              <w:jc w:val="center"/>
              <w:rPr>
                <w:rFonts w:ascii="Arial" w:hAnsi="Arial" w:cs="Arial"/>
                <w:b/>
                <w:color w:val="000000"/>
                <w:sz w:val="20"/>
                <w:szCs w:val="20"/>
              </w:rPr>
            </w:pPr>
            <w:r w:rsidRPr="00EA7354">
              <w:rPr>
                <w:rFonts w:ascii="Arial" w:hAnsi="Arial" w:cs="Arial"/>
                <w:b/>
                <w:color w:val="000000"/>
                <w:sz w:val="20"/>
                <w:szCs w:val="20"/>
              </w:rPr>
              <w:t>Naziv podizvajalca</w:t>
            </w:r>
          </w:p>
        </w:tc>
        <w:tc>
          <w:tcPr>
            <w:tcW w:w="3969" w:type="dxa"/>
            <w:shd w:val="clear" w:color="auto" w:fill="BFBFBF" w:themeFill="background1" w:themeFillShade="BF"/>
            <w:vAlign w:val="center"/>
          </w:tcPr>
          <w:p w14:paraId="73776DB6" w14:textId="77777777" w:rsidR="00836923" w:rsidRDefault="00BF7C97" w:rsidP="0050116F">
            <w:pPr>
              <w:spacing w:after="0"/>
              <w:jc w:val="center"/>
              <w:rPr>
                <w:rFonts w:ascii="Arial" w:hAnsi="Arial" w:cs="Arial"/>
                <w:b/>
                <w:color w:val="000000"/>
                <w:position w:val="-2"/>
                <w:sz w:val="20"/>
                <w:szCs w:val="20"/>
              </w:rPr>
            </w:pPr>
            <w:r w:rsidRPr="00EA7354">
              <w:rPr>
                <w:rFonts w:ascii="Arial" w:hAnsi="Arial" w:cs="Arial"/>
                <w:b/>
                <w:color w:val="000000"/>
                <w:sz w:val="20"/>
                <w:szCs w:val="20"/>
              </w:rPr>
              <w:t xml:space="preserve"> </w:t>
            </w:r>
            <w:r w:rsidR="00C25523">
              <w:rPr>
                <w:rFonts w:ascii="Arial" w:hAnsi="Arial" w:cs="Arial"/>
                <w:b/>
                <w:color w:val="000000"/>
                <w:position w:val="-2"/>
                <w:sz w:val="20"/>
                <w:szCs w:val="20"/>
              </w:rPr>
              <w:t>Opis del</w:t>
            </w:r>
            <w:r w:rsidRPr="00EA7354">
              <w:rPr>
                <w:rFonts w:ascii="Arial" w:hAnsi="Arial" w:cs="Arial"/>
                <w:b/>
                <w:color w:val="000000"/>
                <w:position w:val="-2"/>
                <w:sz w:val="20"/>
                <w:szCs w:val="20"/>
              </w:rPr>
              <w:t>,</w:t>
            </w:r>
            <w:r w:rsidR="000C6BA0">
              <w:rPr>
                <w:rFonts w:ascii="Arial" w:hAnsi="Arial" w:cs="Arial"/>
                <w:b/>
                <w:color w:val="000000"/>
                <w:position w:val="-2"/>
                <w:sz w:val="20"/>
                <w:szCs w:val="20"/>
              </w:rPr>
              <w:t xml:space="preserve"> </w:t>
            </w:r>
            <w:r w:rsidRPr="00EA7354">
              <w:rPr>
                <w:rFonts w:ascii="Arial" w:hAnsi="Arial" w:cs="Arial"/>
                <w:b/>
                <w:color w:val="000000"/>
                <w:position w:val="-2"/>
                <w:sz w:val="20"/>
                <w:szCs w:val="20"/>
              </w:rPr>
              <w:t>ki jih bo izvedel podizvajalec</w:t>
            </w:r>
          </w:p>
          <w:p w14:paraId="47B8DA99" w14:textId="77777777" w:rsidR="00BF7C97" w:rsidRPr="000C6BA0" w:rsidRDefault="00836923" w:rsidP="0050116F">
            <w:pPr>
              <w:spacing w:after="0"/>
              <w:jc w:val="center"/>
              <w:rPr>
                <w:rFonts w:ascii="Arial" w:hAnsi="Arial" w:cs="Arial"/>
                <w:color w:val="000000"/>
                <w:sz w:val="20"/>
                <w:szCs w:val="20"/>
              </w:rPr>
            </w:pPr>
            <w:r w:rsidRPr="000C6BA0">
              <w:rPr>
                <w:rFonts w:ascii="Arial" w:hAnsi="Arial" w:cs="Arial"/>
                <w:color w:val="000000"/>
                <w:position w:val="-2"/>
                <w:sz w:val="20"/>
                <w:szCs w:val="20"/>
              </w:rPr>
              <w:t>(vrsta del</w:t>
            </w:r>
            <w:r w:rsidR="00FF3798" w:rsidRPr="000C6BA0">
              <w:rPr>
                <w:rFonts w:ascii="Arial" w:hAnsi="Arial" w:cs="Arial"/>
                <w:color w:val="000000"/>
                <w:position w:val="-2"/>
                <w:sz w:val="20"/>
                <w:szCs w:val="20"/>
              </w:rPr>
              <w:t xml:space="preserve"> po popisu</w:t>
            </w:r>
            <w:r w:rsidRPr="000C6BA0">
              <w:rPr>
                <w:rFonts w:ascii="Arial" w:hAnsi="Arial" w:cs="Arial"/>
                <w:color w:val="000000"/>
                <w:position w:val="-2"/>
                <w:sz w:val="20"/>
                <w:szCs w:val="20"/>
              </w:rPr>
              <w:t xml:space="preserve"> </w:t>
            </w:r>
            <w:r w:rsidR="00A94E82" w:rsidRPr="000C6BA0">
              <w:rPr>
                <w:rFonts w:ascii="Arial" w:hAnsi="Arial" w:cs="Arial"/>
                <w:color w:val="000000"/>
                <w:position w:val="-2"/>
                <w:sz w:val="20"/>
                <w:szCs w:val="20"/>
              </w:rPr>
              <w:t>- predmet</w:t>
            </w:r>
            <w:r w:rsidRPr="000C6BA0">
              <w:rPr>
                <w:rFonts w:ascii="Arial" w:hAnsi="Arial" w:cs="Arial"/>
                <w:color w:val="000000"/>
                <w:position w:val="-2"/>
                <w:sz w:val="20"/>
                <w:szCs w:val="20"/>
              </w:rPr>
              <w:t>)</w:t>
            </w:r>
            <w:r w:rsidR="00BF7C97" w:rsidRPr="000C6BA0">
              <w:rPr>
                <w:rFonts w:ascii="Arial" w:hAnsi="Arial" w:cs="Arial"/>
                <w:color w:val="000000"/>
                <w:position w:val="-2"/>
                <w:sz w:val="20"/>
                <w:szCs w:val="20"/>
              </w:rPr>
              <w:t>:</w:t>
            </w:r>
          </w:p>
        </w:tc>
        <w:tc>
          <w:tcPr>
            <w:tcW w:w="1552" w:type="dxa"/>
            <w:shd w:val="clear" w:color="auto" w:fill="BFBFBF" w:themeFill="background1" w:themeFillShade="BF"/>
          </w:tcPr>
          <w:p w14:paraId="19A7069C" w14:textId="77777777" w:rsidR="00BF7C97" w:rsidRPr="00EA7354" w:rsidRDefault="00BF7C97" w:rsidP="0050116F">
            <w:pPr>
              <w:spacing w:after="0"/>
              <w:jc w:val="center"/>
              <w:rPr>
                <w:rFonts w:ascii="Arial" w:hAnsi="Arial" w:cs="Arial"/>
                <w:b/>
                <w:color w:val="000000"/>
                <w:position w:val="-2"/>
                <w:sz w:val="20"/>
                <w:szCs w:val="20"/>
              </w:rPr>
            </w:pPr>
            <w:r w:rsidRPr="00EA7354">
              <w:rPr>
                <w:rFonts w:ascii="Arial" w:hAnsi="Arial" w:cs="Arial"/>
                <w:b/>
                <w:color w:val="000000"/>
                <w:position w:val="-2"/>
                <w:sz w:val="20"/>
                <w:szCs w:val="20"/>
              </w:rPr>
              <w:t>Vrednost del</w:t>
            </w:r>
            <w:r w:rsidR="003923D2">
              <w:rPr>
                <w:rFonts w:ascii="Arial" w:hAnsi="Arial" w:cs="Arial"/>
                <w:b/>
                <w:color w:val="000000"/>
                <w:position w:val="-2"/>
                <w:sz w:val="20"/>
                <w:szCs w:val="20"/>
              </w:rPr>
              <w:t xml:space="preserve"> brez DDV</w:t>
            </w:r>
          </w:p>
        </w:tc>
      </w:tr>
      <w:tr w:rsidR="00BF7C97" w:rsidRPr="00EA7354" w14:paraId="1B293EFB" w14:textId="77777777" w:rsidTr="000C6BA0">
        <w:trPr>
          <w:trHeight w:val="397"/>
        </w:trPr>
        <w:tc>
          <w:tcPr>
            <w:tcW w:w="515" w:type="dxa"/>
            <w:vAlign w:val="center"/>
          </w:tcPr>
          <w:p w14:paraId="440FEB6D" w14:textId="77777777" w:rsidR="00BF7C97" w:rsidRPr="00EA7354" w:rsidRDefault="00BF7C97" w:rsidP="0050116F">
            <w:pPr>
              <w:spacing w:after="0"/>
              <w:jc w:val="center"/>
              <w:rPr>
                <w:rFonts w:ascii="Arial" w:hAnsi="Arial" w:cs="Arial"/>
                <w:color w:val="000000"/>
                <w:sz w:val="20"/>
                <w:szCs w:val="20"/>
              </w:rPr>
            </w:pPr>
            <w:r w:rsidRPr="00EA7354">
              <w:rPr>
                <w:rFonts w:ascii="Arial" w:hAnsi="Arial" w:cs="Arial"/>
                <w:color w:val="000000"/>
                <w:sz w:val="20"/>
                <w:szCs w:val="20"/>
              </w:rPr>
              <w:t>1.</w:t>
            </w:r>
          </w:p>
        </w:tc>
        <w:tc>
          <w:tcPr>
            <w:tcW w:w="2916" w:type="dxa"/>
            <w:vAlign w:val="center"/>
          </w:tcPr>
          <w:p w14:paraId="31C79E66" w14:textId="77777777" w:rsidR="00BF7C97" w:rsidRPr="00EA7354" w:rsidRDefault="00BF7C97" w:rsidP="0050116F">
            <w:pPr>
              <w:spacing w:after="0"/>
              <w:jc w:val="center"/>
              <w:rPr>
                <w:rFonts w:ascii="Arial" w:hAnsi="Arial" w:cs="Arial"/>
                <w:color w:val="000000"/>
                <w:sz w:val="20"/>
                <w:szCs w:val="20"/>
              </w:rPr>
            </w:pPr>
          </w:p>
        </w:tc>
        <w:tc>
          <w:tcPr>
            <w:tcW w:w="3969" w:type="dxa"/>
            <w:vAlign w:val="center"/>
          </w:tcPr>
          <w:p w14:paraId="521474D0" w14:textId="77777777" w:rsidR="00BF7C97" w:rsidRPr="00EA7354" w:rsidRDefault="00BF7C97" w:rsidP="0050116F">
            <w:pPr>
              <w:spacing w:after="0"/>
              <w:jc w:val="center"/>
              <w:rPr>
                <w:rFonts w:ascii="Arial" w:hAnsi="Arial" w:cs="Arial"/>
                <w:color w:val="000000"/>
                <w:sz w:val="20"/>
                <w:szCs w:val="20"/>
              </w:rPr>
            </w:pPr>
          </w:p>
        </w:tc>
        <w:tc>
          <w:tcPr>
            <w:tcW w:w="1552" w:type="dxa"/>
          </w:tcPr>
          <w:p w14:paraId="75D22D85" w14:textId="77777777" w:rsidR="00BF7C97" w:rsidRPr="00EA7354" w:rsidRDefault="00BF7C97" w:rsidP="0050116F">
            <w:pPr>
              <w:spacing w:after="0"/>
              <w:jc w:val="center"/>
              <w:rPr>
                <w:rFonts w:ascii="Arial" w:hAnsi="Arial" w:cs="Arial"/>
                <w:color w:val="000000"/>
                <w:sz w:val="20"/>
                <w:szCs w:val="20"/>
              </w:rPr>
            </w:pPr>
          </w:p>
        </w:tc>
      </w:tr>
      <w:tr w:rsidR="00BF7C97" w:rsidRPr="00EA7354" w14:paraId="7D98C309" w14:textId="77777777" w:rsidTr="000C6BA0">
        <w:trPr>
          <w:trHeight w:val="397"/>
        </w:trPr>
        <w:tc>
          <w:tcPr>
            <w:tcW w:w="515" w:type="dxa"/>
            <w:vAlign w:val="center"/>
          </w:tcPr>
          <w:p w14:paraId="1861D9CF" w14:textId="77777777" w:rsidR="00BF7C97" w:rsidRPr="00EA7354" w:rsidRDefault="00BF7C97" w:rsidP="0050116F">
            <w:pPr>
              <w:spacing w:after="0"/>
              <w:jc w:val="center"/>
              <w:rPr>
                <w:rFonts w:ascii="Arial" w:hAnsi="Arial" w:cs="Arial"/>
                <w:color w:val="000000"/>
                <w:sz w:val="20"/>
                <w:szCs w:val="20"/>
              </w:rPr>
            </w:pPr>
            <w:r w:rsidRPr="00EA7354">
              <w:rPr>
                <w:rFonts w:ascii="Arial" w:hAnsi="Arial" w:cs="Arial"/>
                <w:color w:val="000000"/>
                <w:sz w:val="20"/>
                <w:szCs w:val="20"/>
              </w:rPr>
              <w:t>2.</w:t>
            </w:r>
          </w:p>
        </w:tc>
        <w:tc>
          <w:tcPr>
            <w:tcW w:w="2916" w:type="dxa"/>
            <w:vAlign w:val="center"/>
          </w:tcPr>
          <w:p w14:paraId="7CED9DA2" w14:textId="77777777" w:rsidR="00BF7C97" w:rsidRPr="00EA7354" w:rsidRDefault="00BF7C97" w:rsidP="0050116F">
            <w:pPr>
              <w:spacing w:after="0"/>
              <w:jc w:val="center"/>
              <w:rPr>
                <w:rFonts w:ascii="Arial" w:hAnsi="Arial" w:cs="Arial"/>
                <w:color w:val="000000"/>
                <w:sz w:val="20"/>
                <w:szCs w:val="20"/>
              </w:rPr>
            </w:pPr>
          </w:p>
        </w:tc>
        <w:tc>
          <w:tcPr>
            <w:tcW w:w="3969" w:type="dxa"/>
            <w:vAlign w:val="center"/>
          </w:tcPr>
          <w:p w14:paraId="42C53BF9" w14:textId="77777777" w:rsidR="00BF7C97" w:rsidRPr="00EA7354" w:rsidRDefault="00BF7C97" w:rsidP="0050116F">
            <w:pPr>
              <w:spacing w:after="0"/>
              <w:jc w:val="center"/>
              <w:rPr>
                <w:rFonts w:ascii="Arial" w:hAnsi="Arial" w:cs="Arial"/>
                <w:color w:val="000000"/>
                <w:sz w:val="20"/>
                <w:szCs w:val="20"/>
              </w:rPr>
            </w:pPr>
          </w:p>
        </w:tc>
        <w:tc>
          <w:tcPr>
            <w:tcW w:w="1552" w:type="dxa"/>
          </w:tcPr>
          <w:p w14:paraId="239A9D7E" w14:textId="77777777" w:rsidR="00BF7C97" w:rsidRPr="00EA7354" w:rsidRDefault="00BF7C97" w:rsidP="0050116F">
            <w:pPr>
              <w:spacing w:after="0"/>
              <w:jc w:val="center"/>
              <w:rPr>
                <w:rFonts w:ascii="Arial" w:hAnsi="Arial" w:cs="Arial"/>
                <w:color w:val="000000"/>
                <w:sz w:val="20"/>
                <w:szCs w:val="20"/>
              </w:rPr>
            </w:pPr>
          </w:p>
        </w:tc>
      </w:tr>
    </w:tbl>
    <w:p w14:paraId="687F2F6C" w14:textId="77777777" w:rsidR="00BF7C97" w:rsidRPr="00EA7354" w:rsidRDefault="00BF7C97" w:rsidP="0050116F">
      <w:pPr>
        <w:spacing w:after="0"/>
        <w:rPr>
          <w:rFonts w:ascii="Arial" w:hAnsi="Arial" w:cs="Arial"/>
          <w:b/>
          <w:bCs/>
          <w:color w:val="506428"/>
          <w:sz w:val="20"/>
          <w:szCs w:val="20"/>
        </w:rPr>
      </w:pPr>
    </w:p>
    <w:p w14:paraId="724B2583" w14:textId="77777777" w:rsidR="00BF7C97" w:rsidRPr="00EA7354" w:rsidRDefault="00BF7C97" w:rsidP="0050116F">
      <w:pPr>
        <w:spacing w:after="0"/>
        <w:jc w:val="both"/>
        <w:textAlignment w:val="center"/>
        <w:rPr>
          <w:rFonts w:ascii="Arial" w:hAnsi="Arial" w:cs="Arial"/>
          <w:color w:val="000000"/>
          <w:sz w:val="20"/>
          <w:szCs w:val="20"/>
        </w:rPr>
      </w:pPr>
      <w:r w:rsidRPr="00EA7354">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7EB0647" w14:textId="77777777" w:rsidR="00985B56" w:rsidRDefault="00985B56" w:rsidP="0050116F">
      <w:pPr>
        <w:tabs>
          <w:tab w:val="left" w:pos="4751"/>
        </w:tabs>
        <w:spacing w:after="0"/>
        <w:rPr>
          <w:rFonts w:ascii="Arial" w:hAnsi="Arial" w:cs="Arial"/>
          <w:sz w:val="20"/>
          <w:szCs w:val="20"/>
        </w:rPr>
      </w:pPr>
    </w:p>
    <w:p w14:paraId="1E5CBD05" w14:textId="77777777" w:rsidR="009B6715" w:rsidRDefault="009B6715" w:rsidP="0050116F">
      <w:pPr>
        <w:tabs>
          <w:tab w:val="left" w:pos="4751"/>
        </w:tabs>
        <w:spacing w:after="0"/>
        <w:rPr>
          <w:rFonts w:ascii="Arial" w:hAnsi="Arial" w:cs="Arial"/>
          <w:sz w:val="20"/>
          <w:szCs w:val="20"/>
        </w:rPr>
      </w:pPr>
    </w:p>
    <w:p w14:paraId="66CC1985" w14:textId="77777777" w:rsidR="00985B56" w:rsidRDefault="007F2C17" w:rsidP="0050116F">
      <w:pPr>
        <w:pStyle w:val="ListParagraph"/>
        <w:numPr>
          <w:ilvl w:val="0"/>
          <w:numId w:val="7"/>
        </w:numPr>
        <w:spacing w:after="0"/>
        <w:jc w:val="both"/>
        <w:rPr>
          <w:rFonts w:ascii="Arial" w:hAnsi="Arial" w:cs="Arial"/>
          <w:b/>
          <w:bCs/>
          <w:color w:val="000000"/>
          <w:sz w:val="20"/>
          <w:szCs w:val="20"/>
        </w:rPr>
      </w:pPr>
      <w:r>
        <w:rPr>
          <w:rFonts w:ascii="Arial" w:hAnsi="Arial" w:cs="Arial"/>
          <w:b/>
          <w:bCs/>
          <w:color w:val="000000"/>
          <w:sz w:val="20"/>
          <w:szCs w:val="20"/>
        </w:rPr>
        <w:t>S</w:t>
      </w:r>
      <w:r w:rsidR="00985B56" w:rsidRPr="007F2C17">
        <w:rPr>
          <w:rFonts w:ascii="Arial" w:hAnsi="Arial" w:cs="Arial"/>
          <w:b/>
          <w:bCs/>
          <w:color w:val="000000"/>
          <w:sz w:val="20"/>
          <w:szCs w:val="20"/>
        </w:rPr>
        <w:t xml:space="preserve"> polno odgovornostjo izjavljamo, da:</w:t>
      </w:r>
    </w:p>
    <w:p w14:paraId="3EFBDFB4" w14:textId="77777777" w:rsidR="00985B56" w:rsidRPr="009860EA" w:rsidRDefault="00B7040D" w:rsidP="0050116F">
      <w:pPr>
        <w:numPr>
          <w:ilvl w:val="0"/>
          <w:numId w:val="5"/>
        </w:numPr>
        <w:spacing w:after="0"/>
        <w:ind w:left="426" w:hanging="357"/>
        <w:jc w:val="both"/>
        <w:rPr>
          <w:rFonts w:ascii="Arial" w:hAnsi="Arial" w:cs="Arial"/>
          <w:color w:val="000000"/>
          <w:sz w:val="20"/>
          <w:szCs w:val="20"/>
        </w:rPr>
      </w:pPr>
      <w:r w:rsidRPr="00521DBC">
        <w:rPr>
          <w:rFonts w:ascii="Arial" w:hAnsi="Arial" w:cs="Arial"/>
          <w:color w:val="000000"/>
          <w:sz w:val="20"/>
          <w:szCs w:val="20"/>
        </w:rPr>
        <w:t>so podatki in dokumenti, ki so podani v ponudbi, resnični in da elektronske verzije v sistemu e-JN priloženih dokumentov ustrezajo originalu</w:t>
      </w:r>
      <w:r w:rsidR="00985B56" w:rsidRPr="009860EA">
        <w:rPr>
          <w:rFonts w:ascii="Arial" w:hAnsi="Arial" w:cs="Arial"/>
          <w:color w:val="000000"/>
          <w:sz w:val="20"/>
          <w:szCs w:val="20"/>
        </w:rPr>
        <w:t>;</w:t>
      </w:r>
    </w:p>
    <w:p w14:paraId="5FC1D4CE" w14:textId="77777777" w:rsidR="00985B56" w:rsidRPr="0065114B" w:rsidRDefault="00985B56" w:rsidP="0050116F">
      <w:pPr>
        <w:numPr>
          <w:ilvl w:val="0"/>
          <w:numId w:val="5"/>
        </w:numPr>
        <w:spacing w:after="0"/>
        <w:ind w:left="426" w:hanging="357"/>
        <w:jc w:val="both"/>
        <w:rPr>
          <w:rFonts w:ascii="Arial" w:hAnsi="Arial" w:cs="Arial"/>
          <w:color w:val="000000"/>
          <w:sz w:val="20"/>
          <w:szCs w:val="20"/>
        </w:rPr>
      </w:pPr>
      <w:r w:rsidRPr="0065114B">
        <w:rPr>
          <w:rFonts w:ascii="Arial" w:hAnsi="Arial" w:cs="Arial"/>
          <w:color w:val="000000"/>
          <w:sz w:val="20"/>
          <w:szCs w:val="20"/>
        </w:rPr>
        <w:t>ne bomo imeli do naročnika predmetnega razpisa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2A0DC990"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6DFA7446" w14:textId="77777777" w:rsidR="00985B56" w:rsidRPr="001C4FC3"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 xml:space="preserve">v </w:t>
      </w:r>
      <w:r w:rsidRPr="001C4FC3">
        <w:rPr>
          <w:rFonts w:ascii="Arial" w:hAnsi="Arial" w:cs="Arial"/>
          <w:color w:val="000000"/>
          <w:sz w:val="20"/>
          <w:szCs w:val="20"/>
        </w:rPr>
        <w:t>celoti sprejemamo pogoje javnega razpisa in vse pogoje, navedene v razpisni dokumentaciji, pod katerimi dajemo svojo ponudbo, ter soglašamo, da bodo ti pogoji v celoti sestavni del pogodbe;</w:t>
      </w:r>
    </w:p>
    <w:p w14:paraId="3C4B8EE7" w14:textId="77777777" w:rsidR="007A57C6" w:rsidRPr="007A57C6" w:rsidRDefault="001C4FC3" w:rsidP="0050116F">
      <w:pPr>
        <w:pStyle w:val="ListParagraph"/>
        <w:numPr>
          <w:ilvl w:val="0"/>
          <w:numId w:val="5"/>
        </w:numPr>
        <w:spacing w:after="0"/>
        <w:ind w:left="426"/>
        <w:jc w:val="both"/>
        <w:rPr>
          <w:rFonts w:ascii="Arial" w:hAnsi="Arial" w:cs="Arial"/>
          <w:color w:val="000000"/>
          <w:sz w:val="20"/>
          <w:szCs w:val="20"/>
        </w:rPr>
      </w:pPr>
      <w:r w:rsidRPr="001C4FC3">
        <w:rPr>
          <w:rFonts w:ascii="Arial" w:hAnsi="Arial" w:cs="Arial"/>
          <w:color w:val="000000"/>
          <w:sz w:val="20"/>
          <w:szCs w:val="20"/>
        </w:rPr>
        <w:t>potrjujemo, da s</w:t>
      </w:r>
      <w:r w:rsidR="007A57C6">
        <w:rPr>
          <w:rFonts w:ascii="Arial" w:hAnsi="Arial" w:cs="Arial"/>
          <w:color w:val="000000"/>
          <w:sz w:val="20"/>
          <w:szCs w:val="20"/>
        </w:rPr>
        <w:t>mo seznanjeni z vzorcem pogodbe</w:t>
      </w:r>
      <w:r w:rsidRPr="001C4FC3">
        <w:rPr>
          <w:rFonts w:ascii="Arial" w:hAnsi="Arial" w:cs="Arial"/>
          <w:color w:val="000000"/>
          <w:sz w:val="20"/>
          <w:szCs w:val="20"/>
        </w:rPr>
        <w:t xml:space="preserve"> </w:t>
      </w:r>
      <w:r w:rsidR="007A57C6">
        <w:rPr>
          <w:rFonts w:ascii="Arial" w:hAnsi="Arial" w:cs="Arial"/>
          <w:color w:val="000000"/>
          <w:sz w:val="20"/>
          <w:szCs w:val="20"/>
        </w:rPr>
        <w:t>in finančnih zavarovanj</w:t>
      </w:r>
      <w:r w:rsidR="007A57C6" w:rsidRPr="00454F40">
        <w:rPr>
          <w:rFonts w:ascii="Arial" w:hAnsi="Arial" w:cs="Arial"/>
          <w:color w:val="000000"/>
          <w:sz w:val="20"/>
          <w:szCs w:val="20"/>
        </w:rPr>
        <w:t xml:space="preserve">, ki </w:t>
      </w:r>
      <w:r w:rsidR="007A57C6">
        <w:rPr>
          <w:rFonts w:ascii="Arial" w:hAnsi="Arial" w:cs="Arial"/>
          <w:color w:val="000000"/>
          <w:sz w:val="20"/>
          <w:szCs w:val="20"/>
        </w:rPr>
        <w:t>so</w:t>
      </w:r>
      <w:r w:rsidR="007A57C6" w:rsidRPr="00454F40">
        <w:rPr>
          <w:rFonts w:ascii="Arial" w:hAnsi="Arial" w:cs="Arial"/>
          <w:color w:val="000000"/>
          <w:sz w:val="20"/>
          <w:szCs w:val="20"/>
        </w:rPr>
        <w:t xml:space="preserve"> sestavni del dokumentacije v zvezi z oddajo javnega </w:t>
      </w:r>
      <w:r w:rsidR="007A57C6">
        <w:rPr>
          <w:rFonts w:ascii="Arial" w:hAnsi="Arial" w:cs="Arial"/>
          <w:color w:val="000000"/>
          <w:sz w:val="20"/>
          <w:szCs w:val="20"/>
        </w:rPr>
        <w:t>naročila in jih</w:t>
      </w:r>
      <w:r w:rsidR="007A57C6" w:rsidRPr="00454F40">
        <w:rPr>
          <w:rFonts w:ascii="Arial" w:hAnsi="Arial" w:cs="Arial"/>
          <w:color w:val="000000"/>
          <w:sz w:val="20"/>
          <w:szCs w:val="20"/>
        </w:rPr>
        <w:t xml:space="preserve"> kot tak</w:t>
      </w:r>
      <w:r w:rsidR="007A57C6">
        <w:rPr>
          <w:rFonts w:ascii="Arial" w:hAnsi="Arial" w:cs="Arial"/>
          <w:color w:val="000000"/>
          <w:sz w:val="20"/>
          <w:szCs w:val="20"/>
        </w:rPr>
        <w:t>a</w:t>
      </w:r>
      <w:r w:rsidR="007A57C6" w:rsidRPr="00454F40">
        <w:rPr>
          <w:rFonts w:ascii="Arial" w:hAnsi="Arial" w:cs="Arial"/>
          <w:color w:val="000000"/>
          <w:sz w:val="20"/>
          <w:szCs w:val="20"/>
        </w:rPr>
        <w:t xml:space="preserve"> sprejemamo</w:t>
      </w:r>
      <w:r>
        <w:rPr>
          <w:rFonts w:ascii="Arial" w:hAnsi="Arial" w:cs="Arial"/>
          <w:color w:val="000000"/>
          <w:sz w:val="20"/>
          <w:szCs w:val="20"/>
        </w:rPr>
        <w:t>;</w:t>
      </w:r>
    </w:p>
    <w:p w14:paraId="39B5F5EE"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14A88647"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lastRenderedPageBreak/>
        <w:t>smo zanesljiv ponudnik, sposoben upravljanja, z izkušnjami, ugledom in zaposlenimi, ki so sposobni izvesti razpisana dela, ter da razpolagamo z zadostnimi tehničnimi in kadrovskimi zmogljivostmi za izvedbo javnega naročila;</w:t>
      </w:r>
    </w:p>
    <w:p w14:paraId="20340AF7"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7956FEA"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bomo javno naročilo izvajali s strokovno usposobljenimi delavci oziroma kadrom;</w:t>
      </w:r>
    </w:p>
    <w:p w14:paraId="0AF310BE" w14:textId="77777777" w:rsidR="00985B56"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9D60D5C"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bomo predložili vsa zahtevana zavarovanja posla</w:t>
      </w:r>
      <w:r w:rsidR="00133472">
        <w:rPr>
          <w:rFonts w:ascii="Arial" w:hAnsi="Arial" w:cs="Arial"/>
          <w:color w:val="000000"/>
          <w:sz w:val="20"/>
          <w:szCs w:val="20"/>
        </w:rPr>
        <w:t xml:space="preserve"> v obsegu in na način</w:t>
      </w:r>
      <w:r w:rsidR="00133472" w:rsidRPr="00133472">
        <w:rPr>
          <w:rFonts w:ascii="Arial" w:hAnsi="Arial" w:cs="Arial"/>
          <w:color w:val="000000"/>
          <w:sz w:val="20"/>
          <w:szCs w:val="20"/>
        </w:rPr>
        <w:t>, kot je zahtevano</w:t>
      </w:r>
      <w:r w:rsidR="00133472">
        <w:rPr>
          <w:rFonts w:ascii="Arial" w:hAnsi="Arial" w:cs="Arial"/>
          <w:color w:val="000000"/>
          <w:sz w:val="20"/>
          <w:szCs w:val="20"/>
        </w:rPr>
        <w:t>;</w:t>
      </w:r>
    </w:p>
    <w:p w14:paraId="13CB4F14"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smo ob izdelavi ponudbe pregledali vso razpoložljivo razpisno dokumentacijo;</w:t>
      </w:r>
    </w:p>
    <w:p w14:paraId="79A55EC5"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smo v celoti seznanjeni z vso relevantno zakonodajo, ki se upošteva pri oddaji tega javnega naročila;</w:t>
      </w:r>
    </w:p>
    <w:p w14:paraId="5831A7B9"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smo v celoti seznanjeni z obsegom in zahtevnostjo javnega naročila;</w:t>
      </w:r>
    </w:p>
    <w:p w14:paraId="03FC3D4D" w14:textId="77777777" w:rsidR="00985B56" w:rsidRPr="009860EA" w:rsidRDefault="00985B56" w:rsidP="0050116F">
      <w:pPr>
        <w:numPr>
          <w:ilvl w:val="0"/>
          <w:numId w:val="5"/>
        </w:numPr>
        <w:spacing w:after="0"/>
        <w:ind w:left="426" w:hanging="357"/>
        <w:jc w:val="both"/>
        <w:rPr>
          <w:rFonts w:ascii="Arial" w:hAnsi="Arial" w:cs="Arial"/>
          <w:color w:val="000000"/>
          <w:sz w:val="20"/>
          <w:szCs w:val="20"/>
        </w:rPr>
      </w:pPr>
      <w:r w:rsidRPr="009860EA">
        <w:rPr>
          <w:rFonts w:ascii="Arial" w:hAnsi="Arial" w:cs="Arial"/>
          <w:color w:val="000000"/>
          <w:sz w:val="20"/>
          <w:szCs w:val="20"/>
        </w:rPr>
        <w:t>bomo vse prevzete obveznosti izpolnili v predpisani količini, kvaliteti in rokih, kot to izhaja iz razpisne dokumentacije za oddajo tega javnega naročila;</w:t>
      </w:r>
    </w:p>
    <w:p w14:paraId="7EC86552" w14:textId="77777777" w:rsidR="00985B56" w:rsidRPr="00930983" w:rsidRDefault="00985B56" w:rsidP="0050116F">
      <w:pPr>
        <w:numPr>
          <w:ilvl w:val="0"/>
          <w:numId w:val="5"/>
        </w:numPr>
        <w:spacing w:after="0"/>
        <w:ind w:left="426" w:hanging="357"/>
        <w:jc w:val="both"/>
        <w:rPr>
          <w:rFonts w:ascii="Arial" w:hAnsi="Arial" w:cs="Arial"/>
          <w:sz w:val="20"/>
          <w:szCs w:val="20"/>
        </w:rPr>
      </w:pPr>
      <w:r w:rsidRPr="00930983">
        <w:rPr>
          <w:rFonts w:ascii="Arial" w:hAnsi="Arial" w:cs="Arial"/>
          <w:color w:val="000000"/>
          <w:sz w:val="20"/>
          <w:szCs w:val="20"/>
        </w:rPr>
        <w:t>smo pri sestavi ponudbe upoštevali obveznosti do svojih morebitnih podizvajalcev;</w:t>
      </w:r>
    </w:p>
    <w:p w14:paraId="68E3FD63" w14:textId="77777777" w:rsidR="00985B56" w:rsidRPr="004A367D" w:rsidRDefault="00985B56" w:rsidP="0050116F">
      <w:pPr>
        <w:numPr>
          <w:ilvl w:val="0"/>
          <w:numId w:val="5"/>
        </w:numPr>
        <w:spacing w:after="0"/>
        <w:ind w:left="426" w:hanging="357"/>
        <w:jc w:val="both"/>
        <w:rPr>
          <w:rFonts w:ascii="Arial" w:hAnsi="Arial" w:cs="Arial"/>
          <w:sz w:val="20"/>
          <w:szCs w:val="20"/>
        </w:rPr>
      </w:pPr>
      <w:r w:rsidRPr="00930983">
        <w:rPr>
          <w:rFonts w:ascii="Arial" w:hAnsi="Arial" w:cs="Arial"/>
          <w:color w:val="000000"/>
          <w:sz w:val="20"/>
          <w:szCs w:val="20"/>
        </w:rPr>
        <w:t>so navedeni podatki v ponudbi in prilogah resnični in verodostojni.</w:t>
      </w:r>
    </w:p>
    <w:p w14:paraId="0D7CAFE3" w14:textId="77777777" w:rsidR="00985B56" w:rsidRDefault="00985B56" w:rsidP="0050116F">
      <w:pPr>
        <w:spacing w:after="0"/>
        <w:ind w:left="426"/>
        <w:jc w:val="both"/>
        <w:rPr>
          <w:rFonts w:ascii="Arial" w:hAnsi="Arial" w:cs="Arial"/>
          <w:color w:val="000000"/>
          <w:sz w:val="20"/>
          <w:szCs w:val="20"/>
        </w:rPr>
      </w:pPr>
    </w:p>
    <w:p w14:paraId="037440AE" w14:textId="77777777" w:rsidR="00007127" w:rsidRDefault="00007127" w:rsidP="0050116F">
      <w:pPr>
        <w:pStyle w:val="ListParagraph"/>
        <w:numPr>
          <w:ilvl w:val="0"/>
          <w:numId w:val="7"/>
        </w:numPr>
        <w:spacing w:after="0"/>
        <w:jc w:val="both"/>
        <w:rPr>
          <w:rFonts w:ascii="Arial" w:hAnsi="Arial" w:cs="Arial"/>
          <w:b/>
          <w:bCs/>
          <w:color w:val="000000"/>
          <w:sz w:val="20"/>
          <w:szCs w:val="20"/>
        </w:rPr>
      </w:pPr>
      <w:r>
        <w:rPr>
          <w:rFonts w:ascii="Arial" w:hAnsi="Arial" w:cs="Arial"/>
          <w:b/>
          <w:bCs/>
          <w:color w:val="000000"/>
          <w:sz w:val="20"/>
          <w:szCs w:val="20"/>
        </w:rPr>
        <w:t>Izjava v zvezi z izključitvenimi pogoji</w:t>
      </w:r>
    </w:p>
    <w:p w14:paraId="1DE202F1" w14:textId="77777777" w:rsidR="000C6BA0" w:rsidRPr="001C337D" w:rsidRDefault="000C6BA0" w:rsidP="0050116F">
      <w:pPr>
        <w:spacing w:after="0"/>
        <w:jc w:val="both"/>
        <w:rPr>
          <w:rFonts w:ascii="Arial" w:hAnsi="Arial" w:cs="Arial"/>
          <w:bCs/>
          <w:color w:val="000000"/>
          <w:sz w:val="20"/>
          <w:szCs w:val="20"/>
        </w:rPr>
      </w:pPr>
      <w:r w:rsidRPr="001C337D">
        <w:rPr>
          <w:rFonts w:ascii="Arial" w:hAnsi="Arial" w:cs="Arial"/>
          <w:bCs/>
          <w:color w:val="000000"/>
          <w:sz w:val="20"/>
          <w:szCs w:val="20"/>
        </w:rPr>
        <w:t>S polno odgovornostjo izjavljamo, da izpolnjujemo naslednje obvezne pogoje skladno z zakonskimi zahtevami in zahtevami naročnika:</w:t>
      </w:r>
    </w:p>
    <w:p w14:paraId="0297A614" w14:textId="77777777" w:rsidR="000C6BA0" w:rsidRDefault="000C6BA0" w:rsidP="0050116F">
      <w:pPr>
        <w:numPr>
          <w:ilvl w:val="0"/>
          <w:numId w:val="6"/>
        </w:numPr>
        <w:spacing w:after="0"/>
        <w:ind w:left="426" w:hanging="357"/>
        <w:jc w:val="both"/>
        <w:rPr>
          <w:rFonts w:ascii="Arial" w:hAnsi="Arial" w:cs="Arial"/>
          <w:color w:val="000000"/>
          <w:sz w:val="20"/>
          <w:szCs w:val="20"/>
        </w:rPr>
      </w:pPr>
      <w:r w:rsidRPr="006C0638">
        <w:rPr>
          <w:rFonts w:ascii="Arial" w:hAnsi="Arial" w:cs="Arial"/>
          <w:color w:val="000000"/>
          <w:sz w:val="20"/>
          <w:szCs w:val="20"/>
        </w:rPr>
        <w:t>naši družbi in osebam, ki so članice upravnega, vodstvenega ali nadzornega organa družbe ali osebam, ki imajo pooblastila za njeno zastopanje ali odločanje ali nadzor v njej, ni bila izrečena pravnomočna sodba</w:t>
      </w:r>
      <w:r>
        <w:rPr>
          <w:rFonts w:ascii="Arial" w:hAnsi="Arial" w:cs="Arial"/>
          <w:color w:val="000000"/>
          <w:sz w:val="20"/>
          <w:szCs w:val="20"/>
        </w:rPr>
        <w:t xml:space="preserve"> za </w:t>
      </w:r>
      <w:r w:rsidRPr="006C0638">
        <w:rPr>
          <w:rFonts w:ascii="Arial" w:hAnsi="Arial" w:cs="Arial"/>
          <w:color w:val="000000"/>
          <w:sz w:val="20"/>
          <w:szCs w:val="20"/>
        </w:rPr>
        <w:t>kazniv</w:t>
      </w:r>
      <w:r>
        <w:rPr>
          <w:rFonts w:ascii="Arial" w:hAnsi="Arial" w:cs="Arial"/>
          <w:color w:val="000000"/>
          <w:sz w:val="20"/>
          <w:szCs w:val="20"/>
        </w:rPr>
        <w:t>a</w:t>
      </w:r>
      <w:r w:rsidRPr="006C0638">
        <w:rPr>
          <w:rFonts w:ascii="Arial" w:hAnsi="Arial" w:cs="Arial"/>
          <w:color w:val="000000"/>
          <w:sz w:val="20"/>
          <w:szCs w:val="20"/>
        </w:rPr>
        <w:t xml:space="preserve"> dejanj</w:t>
      </w:r>
      <w:r>
        <w:rPr>
          <w:rFonts w:ascii="Arial" w:hAnsi="Arial" w:cs="Arial"/>
          <w:color w:val="000000"/>
          <w:sz w:val="20"/>
          <w:szCs w:val="20"/>
        </w:rPr>
        <w:t>a</w:t>
      </w:r>
      <w:r w:rsidRPr="006C0638">
        <w:rPr>
          <w:rFonts w:ascii="Arial" w:hAnsi="Arial" w:cs="Arial"/>
          <w:color w:val="000000"/>
          <w:sz w:val="20"/>
          <w:szCs w:val="20"/>
        </w:rPr>
        <w:t xml:space="preserve"> iz prvega odstavka 75. člena Zakona o javnem naročanju (Uradni list RS, št. 91/15 </w:t>
      </w:r>
      <w:r>
        <w:rPr>
          <w:rFonts w:ascii="Arial" w:hAnsi="Arial" w:cs="Arial"/>
          <w:color w:val="000000"/>
          <w:sz w:val="20"/>
          <w:szCs w:val="20"/>
        </w:rPr>
        <w:t>s spremembami</w:t>
      </w:r>
      <w:r w:rsidRPr="006C0638">
        <w:rPr>
          <w:rFonts w:ascii="Arial" w:hAnsi="Arial" w:cs="Arial"/>
          <w:color w:val="000000"/>
          <w:sz w:val="20"/>
          <w:szCs w:val="20"/>
        </w:rPr>
        <w:t>; v nadaljevanju ZJN-3)</w:t>
      </w:r>
      <w:r>
        <w:rPr>
          <w:rFonts w:ascii="Arial" w:hAnsi="Arial" w:cs="Arial"/>
          <w:color w:val="000000"/>
          <w:sz w:val="20"/>
          <w:szCs w:val="20"/>
        </w:rPr>
        <w:t>;</w:t>
      </w:r>
    </w:p>
    <w:p w14:paraId="0ECB0E88" w14:textId="77777777" w:rsidR="000C6BA0" w:rsidRDefault="000C6BA0"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t>v</w:t>
      </w:r>
      <w:r w:rsidRPr="00DC0A04">
        <w:rPr>
          <w:rFonts w:ascii="Arial" w:hAnsi="Arial" w:cs="Arial"/>
          <w:color w:val="000000"/>
          <w:sz w:val="20"/>
          <w:szCs w:val="20"/>
        </w:rPr>
        <w:t xml:space="preserve"> kolikor </w:t>
      </w:r>
      <w:r>
        <w:rPr>
          <w:rFonts w:ascii="Arial" w:hAnsi="Arial" w:cs="Arial"/>
          <w:color w:val="000000"/>
          <w:sz w:val="20"/>
          <w:szCs w:val="20"/>
        </w:rPr>
        <w:t>smo</w:t>
      </w:r>
      <w:r w:rsidRPr="00DC0A04">
        <w:rPr>
          <w:rFonts w:ascii="Arial" w:hAnsi="Arial" w:cs="Arial"/>
          <w:color w:val="000000"/>
          <w:sz w:val="20"/>
          <w:szCs w:val="20"/>
        </w:rPr>
        <w:t xml:space="preserve"> v položaju iz </w:t>
      </w:r>
      <w:r>
        <w:rPr>
          <w:rFonts w:ascii="Arial" w:hAnsi="Arial" w:cs="Arial"/>
          <w:color w:val="000000"/>
          <w:sz w:val="20"/>
          <w:szCs w:val="20"/>
        </w:rPr>
        <w:t>prejšnje alineje te izjave</w:t>
      </w:r>
      <w:r w:rsidRPr="00DC0A04">
        <w:rPr>
          <w:rFonts w:ascii="Arial" w:hAnsi="Arial" w:cs="Arial"/>
          <w:color w:val="000000"/>
          <w:sz w:val="20"/>
          <w:szCs w:val="20"/>
        </w:rPr>
        <w:t xml:space="preserve">, </w:t>
      </w:r>
      <w:r>
        <w:rPr>
          <w:rFonts w:ascii="Arial" w:hAnsi="Arial" w:cs="Arial"/>
          <w:color w:val="000000"/>
          <w:sz w:val="20"/>
          <w:szCs w:val="20"/>
        </w:rPr>
        <w:t>bomo</w:t>
      </w:r>
      <w:r w:rsidRPr="00DC0A04">
        <w:rPr>
          <w:rFonts w:ascii="Arial" w:hAnsi="Arial" w:cs="Arial"/>
          <w:color w:val="000000"/>
          <w:sz w:val="20"/>
          <w:szCs w:val="20"/>
        </w:rPr>
        <w:t xml:space="preserve"> naročniku</w:t>
      </w:r>
      <w:r>
        <w:rPr>
          <w:rFonts w:ascii="Arial" w:hAnsi="Arial" w:cs="Arial"/>
          <w:color w:val="000000"/>
          <w:sz w:val="20"/>
          <w:szCs w:val="20"/>
        </w:rPr>
        <w:t xml:space="preserve"> </w:t>
      </w:r>
      <w:r w:rsidRPr="000905AB">
        <w:rPr>
          <w:rFonts w:ascii="Arial" w:hAnsi="Arial" w:cs="Arial"/>
          <w:color w:val="000000"/>
          <w:sz w:val="20"/>
          <w:szCs w:val="20"/>
        </w:rPr>
        <w:t>do roka za oddajo ponudb</w:t>
      </w:r>
      <w:r w:rsidRPr="00DC0A04">
        <w:rPr>
          <w:rFonts w:ascii="Arial" w:hAnsi="Arial" w:cs="Arial"/>
          <w:color w:val="000000"/>
          <w:sz w:val="20"/>
          <w:szCs w:val="20"/>
        </w:rPr>
        <w:t xml:space="preserve"> predloži</w:t>
      </w:r>
      <w:r>
        <w:rPr>
          <w:rFonts w:ascii="Arial" w:hAnsi="Arial" w:cs="Arial"/>
          <w:color w:val="000000"/>
          <w:sz w:val="20"/>
          <w:szCs w:val="20"/>
        </w:rPr>
        <w:t>li</w:t>
      </w:r>
      <w:r w:rsidRPr="00DC0A04">
        <w:rPr>
          <w:rFonts w:ascii="Arial" w:hAnsi="Arial" w:cs="Arial"/>
          <w:color w:val="000000"/>
          <w:sz w:val="20"/>
          <w:szCs w:val="20"/>
        </w:rPr>
        <w:t xml:space="preserve"> dokazila, da </w:t>
      </w:r>
      <w:r>
        <w:rPr>
          <w:rFonts w:ascii="Arial" w:hAnsi="Arial" w:cs="Arial"/>
          <w:color w:val="000000"/>
          <w:sz w:val="20"/>
          <w:szCs w:val="20"/>
        </w:rPr>
        <w:t>smo</w:t>
      </w:r>
      <w:r w:rsidRPr="00DC0A04">
        <w:rPr>
          <w:rFonts w:ascii="Arial" w:hAnsi="Arial" w:cs="Arial"/>
          <w:color w:val="000000"/>
          <w:sz w:val="20"/>
          <w:szCs w:val="20"/>
        </w:rPr>
        <w:t xml:space="preserve"> sprejel</w:t>
      </w:r>
      <w:r>
        <w:rPr>
          <w:rFonts w:ascii="Arial" w:hAnsi="Arial" w:cs="Arial"/>
          <w:color w:val="000000"/>
          <w:sz w:val="20"/>
          <w:szCs w:val="20"/>
        </w:rPr>
        <w:t>i</w:t>
      </w:r>
      <w:r w:rsidRPr="00DC0A04">
        <w:rPr>
          <w:rFonts w:ascii="Arial" w:hAnsi="Arial" w:cs="Arial"/>
          <w:color w:val="000000"/>
          <w:sz w:val="20"/>
          <w:szCs w:val="20"/>
        </w:rPr>
        <w:t xml:space="preserve"> zadostne ukrepe, s katerimi lahko dokaže</w:t>
      </w:r>
      <w:r>
        <w:rPr>
          <w:rFonts w:ascii="Arial" w:hAnsi="Arial" w:cs="Arial"/>
          <w:color w:val="000000"/>
          <w:sz w:val="20"/>
          <w:szCs w:val="20"/>
        </w:rPr>
        <w:t>mo</w:t>
      </w:r>
      <w:r w:rsidRPr="00DC0A04">
        <w:rPr>
          <w:rFonts w:ascii="Arial" w:hAnsi="Arial" w:cs="Arial"/>
          <w:color w:val="000000"/>
          <w:sz w:val="20"/>
          <w:szCs w:val="20"/>
        </w:rPr>
        <w:t xml:space="preserve"> svojo zanesljivost kljub </w:t>
      </w:r>
      <w:r>
        <w:rPr>
          <w:rFonts w:ascii="Arial" w:hAnsi="Arial" w:cs="Arial"/>
          <w:color w:val="000000"/>
          <w:sz w:val="20"/>
          <w:szCs w:val="20"/>
        </w:rPr>
        <w:t>obstoju razlogov za izključitev;</w:t>
      </w:r>
    </w:p>
    <w:p w14:paraId="1EF932E7" w14:textId="77777777" w:rsidR="000C6BA0" w:rsidRDefault="000C6BA0"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nimamo v skladu s predpisi države, v kateri imamo sedež, zapadlih, neplačanih obveznih dajatev in drugih denarnih nedavčnih obveznosti v skladu z zakonom, ki ureja finančno upravo, ki jih pobira davčni organ v skladu s predpisi države, v vrednosti 50 EUR ali več</w:t>
      </w:r>
      <w:r>
        <w:rPr>
          <w:rFonts w:ascii="Arial" w:hAnsi="Arial" w:cs="Arial"/>
          <w:color w:val="000000"/>
          <w:sz w:val="20"/>
          <w:szCs w:val="20"/>
        </w:rPr>
        <w:t>;</w:t>
      </w:r>
    </w:p>
    <w:p w14:paraId="59229AF0" w14:textId="77777777" w:rsidR="000C6BA0" w:rsidRDefault="000C6BA0" w:rsidP="0050116F">
      <w:pPr>
        <w:numPr>
          <w:ilvl w:val="0"/>
          <w:numId w:val="6"/>
        </w:numPr>
        <w:spacing w:after="0"/>
        <w:ind w:left="426" w:hanging="357"/>
        <w:jc w:val="both"/>
        <w:rPr>
          <w:rFonts w:ascii="Arial" w:hAnsi="Arial" w:cs="Arial"/>
          <w:color w:val="000000"/>
          <w:sz w:val="20"/>
          <w:szCs w:val="20"/>
        </w:rPr>
      </w:pPr>
      <w:r w:rsidRPr="008B6913">
        <w:rPr>
          <w:rFonts w:ascii="Arial" w:hAnsi="Arial" w:cs="Arial"/>
          <w:color w:val="000000"/>
          <w:sz w:val="20"/>
          <w:szCs w:val="20"/>
        </w:rPr>
        <w:t xml:space="preserve">nimamo </w:t>
      </w:r>
      <w:proofErr w:type="spellStart"/>
      <w:r w:rsidRPr="008B6913">
        <w:rPr>
          <w:rFonts w:ascii="Arial" w:hAnsi="Arial" w:cs="Arial"/>
          <w:color w:val="000000"/>
          <w:sz w:val="20"/>
          <w:szCs w:val="20"/>
        </w:rPr>
        <w:t>nepredloženih</w:t>
      </w:r>
      <w:proofErr w:type="spellEnd"/>
      <w:r w:rsidRPr="008B6913">
        <w:rPr>
          <w:rFonts w:ascii="Arial" w:hAnsi="Arial" w:cs="Arial"/>
          <w:color w:val="000000"/>
          <w:sz w:val="20"/>
          <w:szCs w:val="20"/>
        </w:rPr>
        <w:t xml:space="preserve"> obračunov davčnih odtegljajev za dohodke iz delovnega razmerja za obdobje zadnjih petih let do dne oddaje ponudbe ali prijave</w:t>
      </w:r>
      <w:r>
        <w:rPr>
          <w:rFonts w:ascii="Arial" w:hAnsi="Arial" w:cs="Arial"/>
          <w:color w:val="000000"/>
          <w:sz w:val="20"/>
          <w:szCs w:val="20"/>
        </w:rPr>
        <w:t>;</w:t>
      </w:r>
    </w:p>
    <w:p w14:paraId="1F9ECCEB" w14:textId="77777777" w:rsidR="000C6BA0" w:rsidRDefault="000C6BA0"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t xml:space="preserve">naša družba </w:t>
      </w:r>
      <w:r w:rsidRPr="000905AB">
        <w:rPr>
          <w:rFonts w:ascii="Arial" w:hAnsi="Arial" w:cs="Arial"/>
          <w:color w:val="000000"/>
          <w:sz w:val="20"/>
          <w:szCs w:val="20"/>
        </w:rPr>
        <w:t>na dan, ko poteče rok za oddajo ponudb, ni uvrščena v evidenco gospodarskih subjektov z izrečenimi stranskimi sankcijami izločitve iz postopkov javnega naročanja iz a) točke četrtega odstavka 75. člena ZJN-3</w:t>
      </w:r>
      <w:r>
        <w:rPr>
          <w:rFonts w:ascii="Arial" w:hAnsi="Arial" w:cs="Arial"/>
          <w:color w:val="000000"/>
          <w:sz w:val="20"/>
          <w:szCs w:val="20"/>
        </w:rPr>
        <w:t>;</w:t>
      </w:r>
    </w:p>
    <w:p w14:paraId="2A282425" w14:textId="77777777" w:rsidR="000C6BA0" w:rsidRDefault="000C6BA0" w:rsidP="0050116F">
      <w:pPr>
        <w:numPr>
          <w:ilvl w:val="0"/>
          <w:numId w:val="6"/>
        </w:numPr>
        <w:spacing w:after="0"/>
        <w:ind w:left="426" w:hanging="357"/>
        <w:jc w:val="both"/>
        <w:rPr>
          <w:rFonts w:ascii="Arial" w:hAnsi="Arial" w:cs="Arial"/>
          <w:color w:val="000000"/>
          <w:sz w:val="20"/>
          <w:szCs w:val="20"/>
        </w:rPr>
      </w:pPr>
      <w:r w:rsidRPr="000B2F06">
        <w:rPr>
          <w:rFonts w:ascii="Arial" w:hAnsi="Arial" w:cs="Arial"/>
          <w:sz w:val="20"/>
          <w:szCs w:val="20"/>
        </w:rPr>
        <w:t xml:space="preserve">naši </w:t>
      </w:r>
      <w:r w:rsidRPr="00A94E57">
        <w:rPr>
          <w:rFonts w:ascii="Arial" w:hAnsi="Arial" w:cs="Arial"/>
          <w:color w:val="000000"/>
          <w:sz w:val="20"/>
          <w:szCs w:val="20"/>
        </w:rPr>
        <w:t>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ji bila s pravnomočno odločitvijo ali več pravnomočnimi odločitvami izrečena globa z</w:t>
      </w:r>
      <w:r>
        <w:rPr>
          <w:rFonts w:ascii="Arial" w:hAnsi="Arial" w:cs="Arial"/>
          <w:sz w:val="20"/>
          <w:szCs w:val="20"/>
        </w:rPr>
        <w:t>a prekršek</w:t>
      </w:r>
      <w:r w:rsidRPr="00A94E57">
        <w:rPr>
          <w:rFonts w:ascii="Arial" w:hAnsi="Arial" w:cs="Arial"/>
          <w:color w:val="000000"/>
          <w:sz w:val="20"/>
          <w:szCs w:val="20"/>
        </w:rPr>
        <w:t>;</w:t>
      </w:r>
    </w:p>
    <w:p w14:paraId="60FF71F0" w14:textId="77777777" w:rsidR="000C6BA0" w:rsidRPr="00A94E57" w:rsidRDefault="000C6BA0" w:rsidP="0050116F">
      <w:pPr>
        <w:numPr>
          <w:ilvl w:val="0"/>
          <w:numId w:val="6"/>
        </w:numPr>
        <w:spacing w:after="0"/>
        <w:ind w:left="426"/>
        <w:jc w:val="both"/>
        <w:rPr>
          <w:rFonts w:ascii="Arial" w:hAnsi="Arial" w:cs="Arial"/>
          <w:color w:val="000000"/>
          <w:sz w:val="20"/>
          <w:szCs w:val="20"/>
        </w:rPr>
      </w:pPr>
      <w:r>
        <w:rPr>
          <w:rFonts w:ascii="Arial" w:hAnsi="Arial" w:cs="Arial"/>
          <w:color w:val="000000"/>
          <w:sz w:val="20"/>
          <w:szCs w:val="20"/>
        </w:rPr>
        <w:t>v</w:t>
      </w:r>
      <w:r w:rsidRPr="00DC0A04">
        <w:rPr>
          <w:rFonts w:ascii="Arial" w:hAnsi="Arial" w:cs="Arial"/>
          <w:color w:val="000000"/>
          <w:sz w:val="20"/>
          <w:szCs w:val="20"/>
        </w:rPr>
        <w:t xml:space="preserve"> kolikor </w:t>
      </w:r>
      <w:r>
        <w:rPr>
          <w:rFonts w:ascii="Arial" w:hAnsi="Arial" w:cs="Arial"/>
          <w:color w:val="000000"/>
          <w:sz w:val="20"/>
          <w:szCs w:val="20"/>
        </w:rPr>
        <w:t>smo</w:t>
      </w:r>
      <w:r w:rsidRPr="00DC0A04">
        <w:rPr>
          <w:rFonts w:ascii="Arial" w:hAnsi="Arial" w:cs="Arial"/>
          <w:color w:val="000000"/>
          <w:sz w:val="20"/>
          <w:szCs w:val="20"/>
        </w:rPr>
        <w:t xml:space="preserve"> v položaju iz </w:t>
      </w:r>
      <w:r>
        <w:rPr>
          <w:rFonts w:ascii="Arial" w:hAnsi="Arial" w:cs="Arial"/>
          <w:color w:val="000000"/>
          <w:sz w:val="20"/>
          <w:szCs w:val="20"/>
        </w:rPr>
        <w:t>prejšnje alineje te izjave</w:t>
      </w:r>
      <w:r w:rsidRPr="00DC0A04">
        <w:rPr>
          <w:rFonts w:ascii="Arial" w:hAnsi="Arial" w:cs="Arial"/>
          <w:color w:val="000000"/>
          <w:sz w:val="20"/>
          <w:szCs w:val="20"/>
        </w:rPr>
        <w:t xml:space="preserve">, </w:t>
      </w:r>
      <w:r>
        <w:rPr>
          <w:rFonts w:ascii="Arial" w:hAnsi="Arial" w:cs="Arial"/>
          <w:color w:val="000000"/>
          <w:sz w:val="20"/>
          <w:szCs w:val="20"/>
        </w:rPr>
        <w:t>bomo</w:t>
      </w:r>
      <w:r w:rsidRPr="00DC0A04">
        <w:rPr>
          <w:rFonts w:ascii="Arial" w:hAnsi="Arial" w:cs="Arial"/>
          <w:color w:val="000000"/>
          <w:sz w:val="20"/>
          <w:szCs w:val="20"/>
        </w:rPr>
        <w:t xml:space="preserve"> naročniku</w:t>
      </w:r>
      <w:r>
        <w:rPr>
          <w:rFonts w:ascii="Arial" w:hAnsi="Arial" w:cs="Arial"/>
          <w:color w:val="000000"/>
          <w:sz w:val="20"/>
          <w:szCs w:val="20"/>
        </w:rPr>
        <w:t xml:space="preserve"> </w:t>
      </w:r>
      <w:r w:rsidRPr="000905AB">
        <w:rPr>
          <w:rFonts w:ascii="Arial" w:hAnsi="Arial" w:cs="Arial"/>
          <w:color w:val="000000"/>
          <w:sz w:val="20"/>
          <w:szCs w:val="20"/>
        </w:rPr>
        <w:t>do roka za oddajo ponudb</w:t>
      </w:r>
      <w:r w:rsidRPr="00DC0A04">
        <w:rPr>
          <w:rFonts w:ascii="Arial" w:hAnsi="Arial" w:cs="Arial"/>
          <w:color w:val="000000"/>
          <w:sz w:val="20"/>
          <w:szCs w:val="20"/>
        </w:rPr>
        <w:t xml:space="preserve"> predloži</w:t>
      </w:r>
      <w:r>
        <w:rPr>
          <w:rFonts w:ascii="Arial" w:hAnsi="Arial" w:cs="Arial"/>
          <w:color w:val="000000"/>
          <w:sz w:val="20"/>
          <w:szCs w:val="20"/>
        </w:rPr>
        <w:t>li</w:t>
      </w:r>
      <w:r w:rsidRPr="00DC0A04">
        <w:rPr>
          <w:rFonts w:ascii="Arial" w:hAnsi="Arial" w:cs="Arial"/>
          <w:color w:val="000000"/>
          <w:sz w:val="20"/>
          <w:szCs w:val="20"/>
        </w:rPr>
        <w:t xml:space="preserve"> dokazila, da </w:t>
      </w:r>
      <w:r>
        <w:rPr>
          <w:rFonts w:ascii="Arial" w:hAnsi="Arial" w:cs="Arial"/>
          <w:color w:val="000000"/>
          <w:sz w:val="20"/>
          <w:szCs w:val="20"/>
        </w:rPr>
        <w:t>smo</w:t>
      </w:r>
      <w:r w:rsidRPr="00DC0A04">
        <w:rPr>
          <w:rFonts w:ascii="Arial" w:hAnsi="Arial" w:cs="Arial"/>
          <w:color w:val="000000"/>
          <w:sz w:val="20"/>
          <w:szCs w:val="20"/>
        </w:rPr>
        <w:t xml:space="preserve"> sprejel</w:t>
      </w:r>
      <w:r>
        <w:rPr>
          <w:rFonts w:ascii="Arial" w:hAnsi="Arial" w:cs="Arial"/>
          <w:color w:val="000000"/>
          <w:sz w:val="20"/>
          <w:szCs w:val="20"/>
        </w:rPr>
        <w:t>i</w:t>
      </w:r>
      <w:r w:rsidRPr="00DC0A04">
        <w:rPr>
          <w:rFonts w:ascii="Arial" w:hAnsi="Arial" w:cs="Arial"/>
          <w:color w:val="000000"/>
          <w:sz w:val="20"/>
          <w:szCs w:val="20"/>
        </w:rPr>
        <w:t xml:space="preserve"> zadostne ukrepe, s katerimi lahko dokaže</w:t>
      </w:r>
      <w:r>
        <w:rPr>
          <w:rFonts w:ascii="Arial" w:hAnsi="Arial" w:cs="Arial"/>
          <w:color w:val="000000"/>
          <w:sz w:val="20"/>
          <w:szCs w:val="20"/>
        </w:rPr>
        <w:t>mo</w:t>
      </w:r>
      <w:r w:rsidRPr="00DC0A04">
        <w:rPr>
          <w:rFonts w:ascii="Arial" w:hAnsi="Arial" w:cs="Arial"/>
          <w:color w:val="000000"/>
          <w:sz w:val="20"/>
          <w:szCs w:val="20"/>
        </w:rPr>
        <w:t xml:space="preserve"> svojo zanesljivost kljub </w:t>
      </w:r>
      <w:r>
        <w:rPr>
          <w:rFonts w:ascii="Arial" w:hAnsi="Arial" w:cs="Arial"/>
          <w:color w:val="000000"/>
          <w:sz w:val="20"/>
          <w:szCs w:val="20"/>
        </w:rPr>
        <w:t>obstoju razlogov za izključitev;</w:t>
      </w:r>
    </w:p>
    <w:p w14:paraId="42C2DD81" w14:textId="77777777" w:rsidR="000C6BA0" w:rsidRPr="00930983" w:rsidRDefault="000C6BA0" w:rsidP="0050116F">
      <w:pPr>
        <w:numPr>
          <w:ilvl w:val="0"/>
          <w:numId w:val="6"/>
        </w:numPr>
        <w:spacing w:after="0"/>
        <w:ind w:left="426"/>
        <w:jc w:val="both"/>
        <w:rPr>
          <w:rFonts w:ascii="Arial" w:hAnsi="Arial" w:cs="Arial"/>
          <w:sz w:val="20"/>
          <w:szCs w:val="20"/>
        </w:rPr>
      </w:pPr>
      <w:r w:rsidRPr="00930983">
        <w:rPr>
          <w:rFonts w:ascii="Arial" w:hAnsi="Arial" w:cs="Arial"/>
          <w:color w:val="000000"/>
          <w:sz w:val="20"/>
          <w:szCs w:val="20"/>
        </w:rPr>
        <w:t xml:space="preserve">za nas ne obstaja absolutna prepoved poslovanja z naročnikom, kot izhaja iz 35. člena </w:t>
      </w:r>
      <w:proofErr w:type="spellStart"/>
      <w:r w:rsidRPr="00930983">
        <w:rPr>
          <w:rFonts w:ascii="Arial" w:hAnsi="Arial" w:cs="Arial"/>
          <w:color w:val="000000"/>
          <w:sz w:val="20"/>
          <w:szCs w:val="20"/>
        </w:rPr>
        <w:t>ZIntPK</w:t>
      </w:r>
      <w:proofErr w:type="spellEnd"/>
      <w:r w:rsidRPr="00930983">
        <w:rPr>
          <w:rFonts w:ascii="Arial" w:hAnsi="Arial" w:cs="Arial"/>
          <w:color w:val="000000"/>
          <w:sz w:val="20"/>
          <w:szCs w:val="20"/>
        </w:rPr>
        <w:t>;</w:t>
      </w:r>
    </w:p>
    <w:p w14:paraId="48B8651F" w14:textId="77777777" w:rsidR="000C6BA0" w:rsidRPr="009860EA" w:rsidRDefault="000C6BA0"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z drugimi gospodarskimi subjekti nismo sklenili dogovora, katerega cilj ali učinek je preprečevati, omejevati ali izkrivljati konkurenco,</w:t>
      </w:r>
    </w:p>
    <w:p w14:paraId="650C2622" w14:textId="77777777" w:rsidR="000C6BA0" w:rsidRDefault="000C6BA0"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nismo bili s pravnomočno sodbo v katerikoli državi obsojeni za prestopek v zvezi s poklicnim ravnanjem,</w:t>
      </w:r>
    </w:p>
    <w:p w14:paraId="1E1FD852" w14:textId="77777777" w:rsidR="000C6BA0" w:rsidRDefault="000C6BA0"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 xml:space="preserve">pri dajanju informacij v tem ali predhodnih postopkih, nismo namerno </w:t>
      </w:r>
      <w:r>
        <w:rPr>
          <w:rFonts w:ascii="Arial" w:hAnsi="Arial" w:cs="Arial"/>
          <w:color w:val="000000"/>
          <w:sz w:val="20"/>
          <w:szCs w:val="20"/>
        </w:rPr>
        <w:t xml:space="preserve">ali iz malomarnosti </w:t>
      </w:r>
      <w:r w:rsidRPr="009860EA">
        <w:rPr>
          <w:rFonts w:ascii="Arial" w:hAnsi="Arial" w:cs="Arial"/>
          <w:color w:val="000000"/>
          <w:sz w:val="20"/>
          <w:szCs w:val="20"/>
        </w:rPr>
        <w:t xml:space="preserve">podali zavajajoče </w:t>
      </w:r>
      <w:r>
        <w:rPr>
          <w:rFonts w:ascii="Arial" w:hAnsi="Arial" w:cs="Arial"/>
          <w:color w:val="000000"/>
          <w:sz w:val="20"/>
          <w:szCs w:val="20"/>
        </w:rPr>
        <w:t xml:space="preserve">informacije ali </w:t>
      </w:r>
      <w:r w:rsidRPr="009860EA">
        <w:rPr>
          <w:rFonts w:ascii="Arial" w:hAnsi="Arial" w:cs="Arial"/>
          <w:color w:val="000000"/>
          <w:sz w:val="20"/>
          <w:szCs w:val="20"/>
        </w:rPr>
        <w:t>razlage ali teh informacij nismo zagotovili,</w:t>
      </w:r>
    </w:p>
    <w:p w14:paraId="46BA7FD4" w14:textId="77777777" w:rsidR="000C6BA0" w:rsidRDefault="000C6BA0"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lastRenderedPageBreak/>
        <w:t>nismo poskusili neupravičeno vplivati na odločanje naročnika ali pridobiti zaupne informacije, zaradi katerih bi lahko imeli neupravičeno prednost v postopku javnega naročanja.</w:t>
      </w:r>
    </w:p>
    <w:p w14:paraId="7BC6D123" w14:textId="77777777" w:rsidR="009B6715" w:rsidRDefault="009B6715" w:rsidP="0050116F">
      <w:pPr>
        <w:spacing w:after="0"/>
        <w:jc w:val="both"/>
        <w:rPr>
          <w:rFonts w:ascii="Arial" w:hAnsi="Arial" w:cs="Arial"/>
          <w:color w:val="000000"/>
          <w:sz w:val="20"/>
          <w:szCs w:val="20"/>
        </w:rPr>
      </w:pPr>
    </w:p>
    <w:p w14:paraId="155225DA" w14:textId="77777777" w:rsidR="0046617C" w:rsidRDefault="0046617C" w:rsidP="0050116F">
      <w:pPr>
        <w:pStyle w:val="ListParagraph"/>
        <w:numPr>
          <w:ilvl w:val="0"/>
          <w:numId w:val="7"/>
        </w:numPr>
        <w:spacing w:after="0"/>
        <w:jc w:val="both"/>
        <w:rPr>
          <w:rFonts w:ascii="Arial" w:hAnsi="Arial" w:cs="Arial"/>
          <w:b/>
          <w:bCs/>
          <w:color w:val="000000"/>
          <w:sz w:val="20"/>
          <w:szCs w:val="20"/>
        </w:rPr>
      </w:pPr>
      <w:r>
        <w:rPr>
          <w:rFonts w:ascii="Arial" w:hAnsi="Arial" w:cs="Arial"/>
          <w:b/>
          <w:bCs/>
          <w:color w:val="000000"/>
          <w:sz w:val="20"/>
          <w:szCs w:val="20"/>
        </w:rPr>
        <w:t>Izjava v zvezi s poslovno in finančno</w:t>
      </w:r>
      <w:r w:rsidRPr="00873492">
        <w:rPr>
          <w:rFonts w:ascii="Arial" w:hAnsi="Arial" w:cs="Arial"/>
          <w:b/>
          <w:bCs/>
          <w:color w:val="000000"/>
          <w:sz w:val="20"/>
          <w:szCs w:val="20"/>
        </w:rPr>
        <w:t xml:space="preserve"> sposobnost</w:t>
      </w:r>
      <w:r>
        <w:rPr>
          <w:rFonts w:ascii="Arial" w:hAnsi="Arial" w:cs="Arial"/>
          <w:b/>
          <w:bCs/>
          <w:color w:val="000000"/>
          <w:sz w:val="20"/>
          <w:szCs w:val="20"/>
        </w:rPr>
        <w:t>jo</w:t>
      </w:r>
    </w:p>
    <w:p w14:paraId="0B82D2AC" w14:textId="77777777" w:rsidR="0046617C" w:rsidRPr="005868B8" w:rsidRDefault="0046617C" w:rsidP="0050116F">
      <w:pPr>
        <w:spacing w:after="0"/>
        <w:jc w:val="both"/>
        <w:rPr>
          <w:rFonts w:ascii="Arial" w:hAnsi="Arial" w:cs="Arial"/>
          <w:bCs/>
          <w:color w:val="000000"/>
          <w:sz w:val="20"/>
          <w:szCs w:val="20"/>
        </w:rPr>
      </w:pPr>
      <w:r w:rsidRPr="005868B8">
        <w:rPr>
          <w:rFonts w:ascii="Arial" w:hAnsi="Arial" w:cs="Arial"/>
          <w:bCs/>
          <w:color w:val="000000"/>
          <w:sz w:val="20"/>
          <w:szCs w:val="20"/>
        </w:rPr>
        <w:t>S polno odgovornostjo izjavljamo, da:</w:t>
      </w:r>
    </w:p>
    <w:p w14:paraId="34D8C5FC" w14:textId="77777777" w:rsidR="0046617C" w:rsidRPr="00D63D58" w:rsidRDefault="0046617C" w:rsidP="0050116F">
      <w:pPr>
        <w:numPr>
          <w:ilvl w:val="0"/>
          <w:numId w:val="6"/>
        </w:numPr>
        <w:spacing w:after="0"/>
        <w:ind w:left="426" w:hanging="357"/>
        <w:jc w:val="both"/>
        <w:rPr>
          <w:rFonts w:ascii="Arial" w:hAnsi="Arial" w:cs="Arial"/>
          <w:color w:val="000000"/>
          <w:sz w:val="20"/>
          <w:szCs w:val="20"/>
        </w:rPr>
      </w:pPr>
      <w:r w:rsidRPr="00D63D58">
        <w:rPr>
          <w:rFonts w:ascii="Arial" w:hAnsi="Arial" w:cs="Arial"/>
          <w:color w:val="000000"/>
          <w:sz w:val="20"/>
          <w:szCs w:val="20"/>
        </w:rPr>
        <w:t>smo vpisani v poklicni oziroma po</w:t>
      </w:r>
      <w:r w:rsidR="00C12DAB" w:rsidRPr="00D63D58">
        <w:rPr>
          <w:rFonts w:ascii="Arial" w:hAnsi="Arial" w:cs="Arial"/>
          <w:color w:val="000000"/>
          <w:sz w:val="20"/>
          <w:szCs w:val="20"/>
        </w:rPr>
        <w:t>slovni register v državi sedeža;</w:t>
      </w:r>
    </w:p>
    <w:p w14:paraId="7B30228B" w14:textId="77777777" w:rsidR="0097785E" w:rsidRPr="00EA0341" w:rsidRDefault="0097785E" w:rsidP="0050116F">
      <w:pPr>
        <w:numPr>
          <w:ilvl w:val="0"/>
          <w:numId w:val="6"/>
        </w:numPr>
        <w:spacing w:after="0"/>
        <w:ind w:left="426" w:hanging="357"/>
        <w:jc w:val="both"/>
        <w:rPr>
          <w:rFonts w:ascii="Arial" w:hAnsi="Arial" w:cs="Arial"/>
          <w:color w:val="000000"/>
          <w:sz w:val="20"/>
          <w:szCs w:val="20"/>
        </w:rPr>
      </w:pPr>
      <w:r w:rsidRPr="00D63D58">
        <w:rPr>
          <w:rFonts w:ascii="Arial" w:hAnsi="Arial" w:cs="Arial"/>
          <w:color w:val="000000"/>
          <w:sz w:val="20"/>
          <w:szCs w:val="20"/>
        </w:rPr>
        <w:t xml:space="preserve">imamo za opravljanje dejavnosti gradbeništva skladno z Gradbenim zakonom </w:t>
      </w:r>
      <w:r w:rsidR="00205617" w:rsidRPr="00D63D58">
        <w:rPr>
          <w:rFonts w:ascii="Arial" w:hAnsi="Arial" w:cs="Arial"/>
          <w:color w:val="000000"/>
          <w:sz w:val="20"/>
          <w:szCs w:val="20"/>
        </w:rPr>
        <w:t>(Gradbenim zakonom (</w:t>
      </w:r>
      <w:r w:rsidR="00107FEC" w:rsidRPr="00D63D58">
        <w:rPr>
          <w:rFonts w:ascii="Arial" w:hAnsi="Arial" w:cs="Arial"/>
          <w:color w:val="000000"/>
          <w:position w:val="-2"/>
          <w:sz w:val="20"/>
          <w:szCs w:val="20"/>
        </w:rPr>
        <w:t xml:space="preserve">Ur. l. RS, št. 199/21, 105/22 - ZZNŠPP, 78/23 - ZUNPEOVE, 121/23 - </w:t>
      </w:r>
      <w:proofErr w:type="spellStart"/>
      <w:r w:rsidR="00107FEC" w:rsidRPr="00D63D58">
        <w:rPr>
          <w:rFonts w:ascii="Arial" w:hAnsi="Arial" w:cs="Arial"/>
          <w:color w:val="000000"/>
          <w:position w:val="-2"/>
          <w:sz w:val="20"/>
          <w:szCs w:val="20"/>
        </w:rPr>
        <w:t>odl</w:t>
      </w:r>
      <w:proofErr w:type="spellEnd"/>
      <w:r w:rsidR="00107FEC" w:rsidRPr="00D63D58">
        <w:rPr>
          <w:rFonts w:ascii="Arial" w:hAnsi="Arial" w:cs="Arial"/>
          <w:color w:val="000000"/>
          <w:position w:val="-2"/>
          <w:sz w:val="20"/>
          <w:szCs w:val="20"/>
        </w:rPr>
        <w:t>. US, 131/23 - ZORZFS, 133/23, 85/24 - ZAID</w:t>
      </w:r>
      <w:r w:rsidR="00107FEC" w:rsidRPr="00F62D03">
        <w:rPr>
          <w:rFonts w:ascii="Arial" w:hAnsi="Arial" w:cs="Arial"/>
          <w:color w:val="000000"/>
          <w:position w:val="-2"/>
          <w:sz w:val="20"/>
          <w:szCs w:val="20"/>
        </w:rPr>
        <w:t>-A</w:t>
      </w:r>
      <w:r w:rsidR="00205617" w:rsidRPr="00205617">
        <w:rPr>
          <w:rFonts w:ascii="Arial" w:hAnsi="Arial" w:cs="Arial"/>
          <w:color w:val="000000"/>
          <w:sz w:val="20"/>
          <w:szCs w:val="20"/>
        </w:rPr>
        <w:t xml:space="preserve">; v nadaljevanju GZ-1) </w:t>
      </w:r>
      <w:r>
        <w:rPr>
          <w:rFonts w:ascii="Arial" w:hAnsi="Arial" w:cs="Arial"/>
          <w:color w:val="000000"/>
          <w:sz w:val="20"/>
          <w:szCs w:val="20"/>
        </w:rPr>
        <w:t>urejeno ustrezno zavarovanje odgovornosti za škodo</w:t>
      </w:r>
      <w:r w:rsidRPr="00EA0341">
        <w:rPr>
          <w:rFonts w:ascii="Arial" w:hAnsi="Arial" w:cs="Arial"/>
          <w:color w:val="000000"/>
          <w:sz w:val="20"/>
          <w:szCs w:val="20"/>
        </w:rPr>
        <w:t xml:space="preserve"> </w:t>
      </w:r>
      <w:r>
        <w:rPr>
          <w:rFonts w:ascii="Arial" w:hAnsi="Arial" w:cs="Arial"/>
          <w:color w:val="000000"/>
          <w:sz w:val="20"/>
          <w:szCs w:val="20"/>
        </w:rPr>
        <w:t xml:space="preserve">kot je zahtevano v razpisni dokumentaciji in </w:t>
      </w:r>
      <w:r w:rsidRPr="00EA0341">
        <w:rPr>
          <w:rFonts w:ascii="Arial" w:hAnsi="Arial" w:cs="Arial"/>
          <w:color w:val="000000"/>
          <w:sz w:val="20"/>
          <w:szCs w:val="20"/>
        </w:rPr>
        <w:t>bomo po podpisu pogodbe naročniku izročili do</w:t>
      </w:r>
      <w:r>
        <w:rPr>
          <w:rFonts w:ascii="Arial" w:hAnsi="Arial" w:cs="Arial"/>
          <w:color w:val="000000"/>
          <w:sz w:val="20"/>
          <w:szCs w:val="20"/>
        </w:rPr>
        <w:t xml:space="preserve">kazila o sklenjenem zavarovanju </w:t>
      </w:r>
      <w:r w:rsidRPr="00EA0341">
        <w:rPr>
          <w:rFonts w:ascii="Arial" w:hAnsi="Arial" w:cs="Arial"/>
          <w:color w:val="000000"/>
          <w:sz w:val="20"/>
          <w:szCs w:val="20"/>
        </w:rPr>
        <w:t>odgovornosti za škodo</w:t>
      </w:r>
      <w:r w:rsidR="00FF2FBD">
        <w:rPr>
          <w:rFonts w:ascii="Arial" w:hAnsi="Arial" w:cs="Arial"/>
          <w:color w:val="000000"/>
          <w:sz w:val="20"/>
          <w:szCs w:val="20"/>
        </w:rPr>
        <w:t xml:space="preserve"> v višini letne </w:t>
      </w:r>
      <w:r w:rsidR="0009759C">
        <w:rPr>
          <w:rFonts w:ascii="Arial" w:hAnsi="Arial" w:cs="Arial"/>
          <w:color w:val="000000"/>
          <w:sz w:val="20"/>
          <w:szCs w:val="20"/>
        </w:rPr>
        <w:t>zavarovalne</w:t>
      </w:r>
      <w:r w:rsidR="00FF2FBD">
        <w:rPr>
          <w:rFonts w:ascii="Arial" w:hAnsi="Arial" w:cs="Arial"/>
          <w:color w:val="000000"/>
          <w:sz w:val="20"/>
          <w:szCs w:val="20"/>
        </w:rPr>
        <w:t xml:space="preserve"> vsote najmanj </w:t>
      </w:r>
      <w:r w:rsidR="00F53A46">
        <w:rPr>
          <w:rFonts w:ascii="Arial" w:hAnsi="Arial" w:cs="Arial"/>
          <w:color w:val="000000"/>
          <w:sz w:val="20"/>
          <w:szCs w:val="20"/>
        </w:rPr>
        <w:t>5</w:t>
      </w:r>
      <w:r w:rsidR="00FF2FBD">
        <w:rPr>
          <w:rFonts w:ascii="Arial" w:hAnsi="Arial" w:cs="Arial"/>
          <w:color w:val="000000"/>
          <w:sz w:val="20"/>
          <w:szCs w:val="20"/>
        </w:rPr>
        <w:t>0.000,00 EUR</w:t>
      </w:r>
      <w:r>
        <w:rPr>
          <w:rFonts w:ascii="Arial" w:hAnsi="Arial" w:cs="Arial"/>
          <w:color w:val="000000"/>
          <w:sz w:val="20"/>
          <w:szCs w:val="20"/>
        </w:rPr>
        <w:t>;</w:t>
      </w:r>
    </w:p>
    <w:p w14:paraId="00AA3213" w14:textId="77777777" w:rsidR="0046617C" w:rsidRPr="0017040B" w:rsidRDefault="0046617C" w:rsidP="0050116F">
      <w:pPr>
        <w:numPr>
          <w:ilvl w:val="0"/>
          <w:numId w:val="6"/>
        </w:numPr>
        <w:spacing w:after="0"/>
        <w:ind w:left="426" w:hanging="357"/>
        <w:jc w:val="both"/>
        <w:rPr>
          <w:rFonts w:ascii="Arial" w:hAnsi="Arial" w:cs="Arial"/>
          <w:color w:val="000000"/>
          <w:sz w:val="20"/>
          <w:szCs w:val="20"/>
        </w:rPr>
      </w:pPr>
      <w:r w:rsidRPr="00BB3B75">
        <w:rPr>
          <w:rFonts w:ascii="Arial" w:hAnsi="Arial" w:cs="Arial"/>
          <w:color w:val="000000"/>
          <w:sz w:val="20"/>
          <w:szCs w:val="20"/>
        </w:rPr>
        <w:t xml:space="preserve">noben od </w:t>
      </w:r>
      <w:r>
        <w:rPr>
          <w:rFonts w:ascii="Arial" w:hAnsi="Arial" w:cs="Arial"/>
          <w:color w:val="000000"/>
          <w:sz w:val="20"/>
          <w:szCs w:val="20"/>
        </w:rPr>
        <w:t>naših</w:t>
      </w:r>
      <w:r w:rsidRPr="00BB3B75">
        <w:rPr>
          <w:rFonts w:ascii="Arial" w:hAnsi="Arial" w:cs="Arial"/>
          <w:color w:val="000000"/>
          <w:sz w:val="20"/>
          <w:szCs w:val="20"/>
        </w:rPr>
        <w:t xml:space="preserve"> odprtih transakcijskih </w:t>
      </w:r>
      <w:r w:rsidRPr="0017040B">
        <w:rPr>
          <w:rFonts w:ascii="Arial" w:hAnsi="Arial" w:cs="Arial"/>
          <w:color w:val="000000"/>
          <w:sz w:val="20"/>
          <w:szCs w:val="20"/>
        </w:rPr>
        <w:t xml:space="preserve">računov v zadnjih </w:t>
      </w:r>
      <w:r w:rsidR="00FA4B49" w:rsidRPr="009033B0">
        <w:rPr>
          <w:rFonts w:ascii="Arial" w:hAnsi="Arial" w:cs="Arial"/>
          <w:color w:val="000000"/>
          <w:sz w:val="20"/>
          <w:szCs w:val="20"/>
        </w:rPr>
        <w:t>dvanajstih</w:t>
      </w:r>
      <w:r w:rsidR="00FA4B49" w:rsidRPr="0017040B">
        <w:rPr>
          <w:rFonts w:ascii="Arial" w:hAnsi="Arial" w:cs="Arial"/>
          <w:color w:val="000000"/>
          <w:sz w:val="20"/>
          <w:szCs w:val="20"/>
        </w:rPr>
        <w:t xml:space="preserve"> </w:t>
      </w:r>
      <w:r w:rsidRPr="0017040B">
        <w:rPr>
          <w:rFonts w:ascii="Arial" w:hAnsi="Arial" w:cs="Arial"/>
          <w:color w:val="000000"/>
          <w:sz w:val="20"/>
          <w:szCs w:val="20"/>
        </w:rPr>
        <w:t>mesecih od datuma objave tega javnega naročila ni bil blokiran za več kot tri dni.</w:t>
      </w:r>
    </w:p>
    <w:p w14:paraId="1C4FB4E2" w14:textId="77777777" w:rsidR="00736581" w:rsidRDefault="00736581" w:rsidP="0050116F">
      <w:pPr>
        <w:spacing w:after="0"/>
        <w:jc w:val="both"/>
        <w:rPr>
          <w:rFonts w:ascii="Arial" w:hAnsi="Arial" w:cs="Arial"/>
          <w:color w:val="000000"/>
          <w:sz w:val="20"/>
          <w:szCs w:val="20"/>
        </w:rPr>
      </w:pPr>
    </w:p>
    <w:p w14:paraId="38DAFB80" w14:textId="77777777" w:rsidR="00890BA3" w:rsidRDefault="00890BA3" w:rsidP="0050116F">
      <w:pPr>
        <w:pStyle w:val="ListParagraph"/>
        <w:numPr>
          <w:ilvl w:val="0"/>
          <w:numId w:val="7"/>
        </w:numPr>
        <w:spacing w:after="0"/>
        <w:jc w:val="both"/>
        <w:rPr>
          <w:rFonts w:ascii="Arial" w:hAnsi="Arial" w:cs="Arial"/>
          <w:b/>
          <w:bCs/>
          <w:color w:val="000000"/>
          <w:sz w:val="20"/>
          <w:szCs w:val="20"/>
        </w:rPr>
      </w:pPr>
      <w:r>
        <w:rPr>
          <w:rFonts w:ascii="Arial" w:hAnsi="Arial" w:cs="Arial"/>
          <w:b/>
          <w:bCs/>
          <w:color w:val="000000"/>
          <w:sz w:val="20"/>
          <w:szCs w:val="20"/>
        </w:rPr>
        <w:t>Izjava v zvezi s tehnično in strokovno</w:t>
      </w:r>
      <w:r w:rsidRPr="00377C2B">
        <w:rPr>
          <w:rFonts w:ascii="Arial" w:hAnsi="Arial" w:cs="Arial"/>
          <w:b/>
          <w:bCs/>
          <w:color w:val="000000"/>
          <w:sz w:val="20"/>
          <w:szCs w:val="20"/>
        </w:rPr>
        <w:t xml:space="preserve"> </w:t>
      </w:r>
      <w:r w:rsidRPr="00873492">
        <w:rPr>
          <w:rFonts w:ascii="Arial" w:hAnsi="Arial" w:cs="Arial"/>
          <w:b/>
          <w:bCs/>
          <w:color w:val="000000"/>
          <w:sz w:val="20"/>
          <w:szCs w:val="20"/>
        </w:rPr>
        <w:t>sposobnost</w:t>
      </w:r>
      <w:r>
        <w:rPr>
          <w:rFonts w:ascii="Arial" w:hAnsi="Arial" w:cs="Arial"/>
          <w:b/>
          <w:bCs/>
          <w:color w:val="000000"/>
          <w:sz w:val="20"/>
          <w:szCs w:val="20"/>
        </w:rPr>
        <w:t>jo</w:t>
      </w:r>
    </w:p>
    <w:p w14:paraId="43EF21B9" w14:textId="77777777" w:rsidR="003C61B6" w:rsidRDefault="00890BA3" w:rsidP="0050116F">
      <w:pPr>
        <w:spacing w:after="0"/>
        <w:rPr>
          <w:rFonts w:ascii="Arial" w:hAnsi="Arial" w:cs="Arial"/>
          <w:bCs/>
          <w:color w:val="000000"/>
          <w:sz w:val="20"/>
          <w:szCs w:val="20"/>
        </w:rPr>
      </w:pPr>
      <w:r w:rsidRPr="005868B8">
        <w:rPr>
          <w:rFonts w:ascii="Arial" w:hAnsi="Arial" w:cs="Arial"/>
          <w:bCs/>
          <w:color w:val="000000"/>
          <w:sz w:val="20"/>
          <w:szCs w:val="20"/>
        </w:rPr>
        <w:t>S polno odgovornostjo izjavljamo, da</w:t>
      </w:r>
      <w:r w:rsidR="003C61B6">
        <w:rPr>
          <w:rFonts w:ascii="Arial" w:hAnsi="Arial" w:cs="Arial"/>
          <w:bCs/>
          <w:color w:val="000000"/>
          <w:sz w:val="20"/>
          <w:szCs w:val="20"/>
        </w:rPr>
        <w:t>:</w:t>
      </w:r>
    </w:p>
    <w:p w14:paraId="47ED8BA0" w14:textId="77777777" w:rsidR="0034128C" w:rsidRPr="003C61B6" w:rsidRDefault="00890BA3" w:rsidP="0050116F">
      <w:pPr>
        <w:numPr>
          <w:ilvl w:val="0"/>
          <w:numId w:val="6"/>
        </w:numPr>
        <w:spacing w:after="0"/>
        <w:ind w:left="426" w:hanging="357"/>
        <w:jc w:val="both"/>
        <w:rPr>
          <w:rFonts w:ascii="Arial" w:hAnsi="Arial" w:cs="Arial"/>
          <w:sz w:val="20"/>
          <w:szCs w:val="20"/>
        </w:rPr>
      </w:pPr>
      <w:r w:rsidRPr="003C61B6">
        <w:rPr>
          <w:rFonts w:ascii="Arial" w:hAnsi="Arial" w:cs="Arial"/>
          <w:sz w:val="20"/>
          <w:szCs w:val="20"/>
        </w:rPr>
        <w:t>smo v zadnjih 5 letih od objave naročila kvalitetno izvedli in zaključili najmanj en posel</w:t>
      </w:r>
      <w:r w:rsidR="003C61B6" w:rsidRPr="003C61B6">
        <w:rPr>
          <w:rFonts w:ascii="Arial" w:hAnsi="Arial" w:cs="Arial"/>
          <w:sz w:val="20"/>
          <w:szCs w:val="20"/>
        </w:rPr>
        <w:t xml:space="preserve"> </w:t>
      </w:r>
      <w:r w:rsidR="009A7207" w:rsidRPr="009A7207">
        <w:rPr>
          <w:rFonts w:ascii="Arial" w:hAnsi="Arial" w:cs="Arial"/>
          <w:sz w:val="20"/>
          <w:szCs w:val="20"/>
        </w:rPr>
        <w:t xml:space="preserve">novogradnje, rekonstrukcije ali obnove stavbe ali dela stavbe z istovrstnimi GOI deli </w:t>
      </w:r>
      <w:r w:rsidR="006B7322">
        <w:rPr>
          <w:rFonts w:ascii="Arial" w:hAnsi="Arial" w:cs="Arial"/>
          <w:color w:val="000000"/>
          <w:sz w:val="20"/>
          <w:szCs w:val="20"/>
        </w:rPr>
        <w:t xml:space="preserve">(gradbeno obrtniška dela, dobava in montaža pohištva in električne in strojne </w:t>
      </w:r>
      <w:r w:rsidR="006B7322" w:rsidRPr="00CC7D06">
        <w:rPr>
          <w:rFonts w:ascii="Arial" w:hAnsi="Arial" w:cs="Arial"/>
          <w:sz w:val="20"/>
          <w:szCs w:val="20"/>
        </w:rPr>
        <w:t xml:space="preserve">instalacije) v skupni vrednosti </w:t>
      </w:r>
      <w:r w:rsidR="009A7207" w:rsidRPr="00CC7D06">
        <w:rPr>
          <w:rFonts w:ascii="Arial" w:hAnsi="Arial" w:cs="Arial"/>
          <w:sz w:val="20"/>
          <w:szCs w:val="20"/>
        </w:rPr>
        <w:t xml:space="preserve">najmanj </w:t>
      </w:r>
      <w:r w:rsidR="00CC7D06" w:rsidRPr="00CC7D06">
        <w:rPr>
          <w:rFonts w:ascii="Arial" w:hAnsi="Arial" w:cs="Arial"/>
          <w:sz w:val="20"/>
          <w:szCs w:val="20"/>
        </w:rPr>
        <w:t>7</w:t>
      </w:r>
      <w:r w:rsidR="009A7207" w:rsidRPr="00CC7D06">
        <w:rPr>
          <w:rFonts w:ascii="Arial" w:hAnsi="Arial" w:cs="Arial"/>
          <w:sz w:val="20"/>
          <w:szCs w:val="20"/>
        </w:rPr>
        <w:t>0.000</w:t>
      </w:r>
      <w:r w:rsidR="00764E82">
        <w:rPr>
          <w:rFonts w:ascii="Arial" w:hAnsi="Arial" w:cs="Arial"/>
          <w:sz w:val="20"/>
          <w:szCs w:val="20"/>
        </w:rPr>
        <w:t>,00</w:t>
      </w:r>
      <w:r w:rsidR="009A7207" w:rsidRPr="00CC7D06">
        <w:rPr>
          <w:rFonts w:ascii="Arial" w:hAnsi="Arial" w:cs="Arial"/>
          <w:sz w:val="20"/>
          <w:szCs w:val="20"/>
        </w:rPr>
        <w:t xml:space="preserve"> EUR brez DDV</w:t>
      </w:r>
      <w:r w:rsidR="006B7322" w:rsidRPr="00CC7D06">
        <w:rPr>
          <w:rFonts w:ascii="Arial" w:hAnsi="Arial" w:cs="Arial"/>
          <w:sz w:val="20"/>
          <w:szCs w:val="20"/>
        </w:rPr>
        <w:t xml:space="preserve"> oz. 50.000</w:t>
      </w:r>
      <w:r w:rsidR="00764E82">
        <w:rPr>
          <w:rFonts w:ascii="Arial" w:hAnsi="Arial" w:cs="Arial"/>
          <w:sz w:val="20"/>
          <w:szCs w:val="20"/>
        </w:rPr>
        <w:t>,00</w:t>
      </w:r>
      <w:r w:rsidR="006B7322" w:rsidRPr="00CC7D06">
        <w:rPr>
          <w:rFonts w:ascii="Arial" w:hAnsi="Arial" w:cs="Arial"/>
          <w:sz w:val="20"/>
          <w:szCs w:val="20"/>
        </w:rPr>
        <w:t xml:space="preserve"> EUR brez DDV lastnih refere</w:t>
      </w:r>
      <w:r w:rsidR="006B7322">
        <w:rPr>
          <w:rFonts w:ascii="Arial" w:hAnsi="Arial" w:cs="Arial"/>
          <w:color w:val="000000"/>
          <w:sz w:val="20"/>
          <w:szCs w:val="20"/>
        </w:rPr>
        <w:t xml:space="preserve">nc v primeru izkazovanja referenc s partnerjem ali podizvajalcem, </w:t>
      </w:r>
      <w:r w:rsidR="00FD1312" w:rsidRPr="003C61B6">
        <w:rPr>
          <w:rFonts w:ascii="Arial" w:hAnsi="Arial" w:cs="Arial"/>
          <w:sz w:val="20"/>
          <w:szCs w:val="20"/>
        </w:rPr>
        <w:t>kar dokazujemo z vpisom referenc v spisek referenc</w:t>
      </w:r>
      <w:r w:rsidR="00967CB1" w:rsidRPr="003C61B6">
        <w:rPr>
          <w:rFonts w:ascii="Arial" w:hAnsi="Arial" w:cs="Arial"/>
          <w:sz w:val="20"/>
          <w:szCs w:val="20"/>
        </w:rPr>
        <w:t>;</w:t>
      </w:r>
    </w:p>
    <w:p w14:paraId="7F1255A8" w14:textId="77777777" w:rsidR="008950E7" w:rsidRPr="00481703" w:rsidRDefault="008950E7" w:rsidP="0050116F">
      <w:pPr>
        <w:numPr>
          <w:ilvl w:val="0"/>
          <w:numId w:val="6"/>
        </w:numPr>
        <w:spacing w:after="0"/>
        <w:ind w:left="426" w:hanging="357"/>
        <w:jc w:val="both"/>
        <w:rPr>
          <w:rFonts w:ascii="Arial" w:hAnsi="Arial" w:cs="Arial"/>
          <w:sz w:val="20"/>
          <w:szCs w:val="20"/>
        </w:rPr>
      </w:pPr>
      <w:r w:rsidRPr="001A0D45">
        <w:rPr>
          <w:rFonts w:ascii="Arial" w:hAnsi="Arial" w:cs="Arial"/>
          <w:sz w:val="20"/>
          <w:szCs w:val="20"/>
        </w:rPr>
        <w:t>na referenčnih objektih iz prejšnje</w:t>
      </w:r>
      <w:r w:rsidRPr="00481703">
        <w:rPr>
          <w:rFonts w:ascii="Arial" w:hAnsi="Arial" w:cs="Arial"/>
          <w:sz w:val="20"/>
          <w:szCs w:val="20"/>
        </w:rPr>
        <w:t xml:space="preserve"> alineje ni bilo unovčeno finančno zavarovanje za dobro izvedbo del in odpravo napak v garancijskem roku, ni bila zaračunana pogodbena kazen, referenčni naročnik ni naročil nadomestne storitve pri drugem izvajalcu in ni zaradi krivdnega razloga na naši strani odpovedal pogodbe, kar dokazujemo z vpisom referenc v spisek referenc;</w:t>
      </w:r>
    </w:p>
    <w:p w14:paraId="7D6D1ABE" w14:textId="77777777" w:rsidR="00A4198B" w:rsidRPr="00967589" w:rsidRDefault="00B40999" w:rsidP="0050116F">
      <w:pPr>
        <w:numPr>
          <w:ilvl w:val="1"/>
          <w:numId w:val="26"/>
        </w:numPr>
        <w:spacing w:after="0"/>
        <w:ind w:left="426"/>
        <w:jc w:val="both"/>
        <w:rPr>
          <w:rFonts w:ascii="Arial" w:hAnsi="Arial" w:cs="Arial"/>
          <w:sz w:val="20"/>
          <w:szCs w:val="20"/>
        </w:rPr>
      </w:pPr>
      <w:r w:rsidRPr="00967589">
        <w:rPr>
          <w:rFonts w:ascii="Arial" w:hAnsi="Arial" w:cs="Arial"/>
          <w:sz w:val="20"/>
          <w:szCs w:val="20"/>
        </w:rPr>
        <w:t xml:space="preserve">bomo za ves čas izvajanja predmeta naročila zagotovili zadostno število strokovno usposobljenega kadra, potrebnega za izvedbo del s področja stroke, ki ustreza razpisani vsebini del – ob oddaji ponudbe nominiramo najmanj </w:t>
      </w:r>
      <w:r w:rsidR="00604E41">
        <w:rPr>
          <w:rFonts w:ascii="Arial" w:hAnsi="Arial" w:cs="Arial"/>
          <w:sz w:val="20"/>
          <w:szCs w:val="20"/>
        </w:rPr>
        <w:t>3</w:t>
      </w:r>
      <w:r w:rsidRPr="00967589">
        <w:rPr>
          <w:rFonts w:ascii="Arial" w:hAnsi="Arial" w:cs="Arial"/>
          <w:sz w:val="20"/>
          <w:szCs w:val="20"/>
        </w:rPr>
        <w:t xml:space="preserve"> delavce</w:t>
      </w:r>
      <w:r w:rsidR="00604E41">
        <w:rPr>
          <w:rFonts w:ascii="Arial" w:hAnsi="Arial" w:cs="Arial"/>
          <w:sz w:val="20"/>
          <w:szCs w:val="20"/>
        </w:rPr>
        <w:t xml:space="preserve"> – tehnično osebje</w:t>
      </w:r>
      <w:r w:rsidRPr="00967589">
        <w:rPr>
          <w:rFonts w:ascii="Arial" w:hAnsi="Arial" w:cs="Arial"/>
          <w:sz w:val="20"/>
          <w:szCs w:val="20"/>
        </w:rPr>
        <w:t xml:space="preserve"> </w:t>
      </w:r>
      <w:r w:rsidR="00C95007">
        <w:rPr>
          <w:rFonts w:ascii="Arial" w:hAnsi="Arial" w:cs="Arial"/>
          <w:sz w:val="20"/>
          <w:szCs w:val="20"/>
        </w:rPr>
        <w:t xml:space="preserve">za izvedbo GOI del in </w:t>
      </w:r>
      <w:r>
        <w:rPr>
          <w:rFonts w:ascii="Arial" w:hAnsi="Arial" w:cs="Arial"/>
          <w:sz w:val="20"/>
          <w:szCs w:val="20"/>
        </w:rPr>
        <w:t xml:space="preserve">eno osebo za </w:t>
      </w:r>
      <w:r w:rsidR="00C95007">
        <w:rPr>
          <w:rFonts w:ascii="Arial" w:hAnsi="Arial" w:cs="Arial"/>
          <w:sz w:val="20"/>
          <w:szCs w:val="20"/>
        </w:rPr>
        <w:t xml:space="preserve">prevzem funkcije </w:t>
      </w:r>
      <w:r w:rsidRPr="00967589">
        <w:rPr>
          <w:rFonts w:ascii="Arial" w:hAnsi="Arial" w:cs="Arial"/>
          <w:sz w:val="20"/>
          <w:szCs w:val="20"/>
        </w:rPr>
        <w:t>vod</w:t>
      </w:r>
      <w:r w:rsidR="00C95007">
        <w:rPr>
          <w:rFonts w:ascii="Arial" w:hAnsi="Arial" w:cs="Arial"/>
          <w:sz w:val="20"/>
          <w:szCs w:val="20"/>
        </w:rPr>
        <w:t>enja</w:t>
      </w:r>
      <w:r w:rsidRPr="00967589">
        <w:rPr>
          <w:rFonts w:ascii="Arial" w:hAnsi="Arial" w:cs="Arial"/>
          <w:sz w:val="20"/>
          <w:szCs w:val="20"/>
        </w:rPr>
        <w:t xml:space="preserve"> gradnje skladno z določili Gradbenega zakona (GZ-1; Ur. l. št. </w:t>
      </w:r>
      <w:r w:rsidRPr="00967589">
        <w:rPr>
          <w:rFonts w:ascii="Arial" w:hAnsi="Arial" w:cs="Arial"/>
          <w:color w:val="000000"/>
          <w:position w:val="-2"/>
          <w:sz w:val="20"/>
          <w:szCs w:val="20"/>
        </w:rPr>
        <w:t xml:space="preserve">199/21 </w:t>
      </w:r>
      <w:r w:rsidR="00C95007">
        <w:rPr>
          <w:rFonts w:ascii="Arial" w:hAnsi="Arial" w:cs="Arial"/>
          <w:color w:val="000000"/>
          <w:position w:val="-2"/>
          <w:sz w:val="20"/>
          <w:szCs w:val="20"/>
        </w:rPr>
        <w:t>spremembe</w:t>
      </w:r>
      <w:r w:rsidRPr="00967589">
        <w:rPr>
          <w:rFonts w:ascii="Arial" w:hAnsi="Arial" w:cs="Arial"/>
          <w:sz w:val="20"/>
          <w:szCs w:val="20"/>
        </w:rPr>
        <w:t>)</w:t>
      </w:r>
      <w:r w:rsidR="00C95007">
        <w:rPr>
          <w:rFonts w:ascii="Arial" w:hAnsi="Arial" w:cs="Arial"/>
          <w:sz w:val="20"/>
          <w:szCs w:val="20"/>
        </w:rPr>
        <w:t xml:space="preserve"> in ima pridobljen poklicni naziv vodje del.</w:t>
      </w:r>
    </w:p>
    <w:p w14:paraId="5DA7F005" w14:textId="77777777" w:rsidR="009B6715" w:rsidRDefault="009B6715" w:rsidP="0050116F">
      <w:pPr>
        <w:spacing w:after="0"/>
        <w:ind w:left="66"/>
        <w:jc w:val="both"/>
        <w:rPr>
          <w:rFonts w:ascii="Arial" w:hAnsi="Arial" w:cs="Arial"/>
          <w:sz w:val="20"/>
          <w:szCs w:val="20"/>
        </w:rPr>
      </w:pPr>
    </w:p>
    <w:p w14:paraId="0EAFD98B" w14:textId="77777777" w:rsidR="0026440F" w:rsidRPr="00671F92" w:rsidRDefault="0026440F" w:rsidP="0050116F">
      <w:pPr>
        <w:pStyle w:val="ListParagraph"/>
        <w:numPr>
          <w:ilvl w:val="0"/>
          <w:numId w:val="7"/>
        </w:numPr>
        <w:spacing w:after="0"/>
        <w:jc w:val="both"/>
        <w:rPr>
          <w:rFonts w:ascii="Arial" w:hAnsi="Arial" w:cs="Arial"/>
          <w:b/>
          <w:bCs/>
          <w:color w:val="000000"/>
          <w:sz w:val="20"/>
          <w:szCs w:val="20"/>
        </w:rPr>
      </w:pPr>
      <w:r w:rsidRPr="00671F92">
        <w:rPr>
          <w:rFonts w:ascii="Arial" w:hAnsi="Arial" w:cs="Arial"/>
          <w:b/>
          <w:bCs/>
          <w:color w:val="000000"/>
          <w:sz w:val="20"/>
          <w:szCs w:val="20"/>
        </w:rPr>
        <w:t>Hkrati izjavljamo, da:</w:t>
      </w:r>
    </w:p>
    <w:p w14:paraId="0B39684A" w14:textId="77777777" w:rsidR="0026440F" w:rsidRDefault="0026440F" w:rsidP="0050116F">
      <w:pPr>
        <w:numPr>
          <w:ilvl w:val="0"/>
          <w:numId w:val="6"/>
        </w:numPr>
        <w:spacing w:after="0"/>
        <w:ind w:left="426" w:hanging="357"/>
        <w:jc w:val="both"/>
        <w:rPr>
          <w:rFonts w:ascii="Arial" w:hAnsi="Arial" w:cs="Arial"/>
          <w:color w:val="000000"/>
          <w:sz w:val="20"/>
          <w:szCs w:val="20"/>
        </w:rPr>
      </w:pPr>
      <w:r w:rsidRPr="003A5304">
        <w:rPr>
          <w:rFonts w:ascii="Arial" w:hAnsi="Arial" w:cs="Arial"/>
          <w:sz w:val="20"/>
          <w:szCs w:val="20"/>
        </w:rPr>
        <w:t xml:space="preserve">izpolnjujemo vse ostale pogoje </w:t>
      </w:r>
      <w:r w:rsidRPr="009860EA">
        <w:rPr>
          <w:rFonts w:ascii="Arial" w:hAnsi="Arial" w:cs="Arial"/>
          <w:color w:val="000000"/>
          <w:sz w:val="20"/>
          <w:szCs w:val="20"/>
        </w:rPr>
        <w:t>za izvedbo naročila, ki ji</w:t>
      </w:r>
      <w:r>
        <w:rPr>
          <w:rFonts w:ascii="Arial" w:hAnsi="Arial" w:cs="Arial"/>
          <w:color w:val="000000"/>
          <w:sz w:val="20"/>
          <w:szCs w:val="20"/>
        </w:rPr>
        <w:t>h določa razpisna dokumentacija;</w:t>
      </w:r>
    </w:p>
    <w:p w14:paraId="34629A9A" w14:textId="77777777" w:rsidR="0026440F" w:rsidRPr="00BD0C80" w:rsidRDefault="0026440F" w:rsidP="0050116F">
      <w:pPr>
        <w:numPr>
          <w:ilvl w:val="0"/>
          <w:numId w:val="6"/>
        </w:numPr>
        <w:spacing w:after="0"/>
        <w:ind w:left="426" w:hanging="357"/>
        <w:jc w:val="both"/>
        <w:rPr>
          <w:rFonts w:ascii="Arial" w:hAnsi="Arial" w:cs="Arial"/>
          <w:color w:val="000000"/>
          <w:sz w:val="20"/>
          <w:szCs w:val="20"/>
        </w:rPr>
      </w:pPr>
      <w:r w:rsidRPr="00F567F2">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r>
        <w:rPr>
          <w:rFonts w:ascii="Arial" w:hAnsi="Arial" w:cs="Arial"/>
          <w:sz w:val="20"/>
          <w:szCs w:val="20"/>
        </w:rPr>
        <w:t>, oziroma bomo izročili ustrezna pooblastila za pridobitev podatkov iz uradnih evidenc</w:t>
      </w:r>
      <w:r w:rsidR="00BD0C80">
        <w:rPr>
          <w:rFonts w:ascii="Arial" w:hAnsi="Arial" w:cs="Arial"/>
          <w:sz w:val="20"/>
          <w:szCs w:val="20"/>
        </w:rPr>
        <w:t>;</w:t>
      </w:r>
    </w:p>
    <w:p w14:paraId="45D1D6DE" w14:textId="77777777" w:rsidR="00BD0C80" w:rsidRPr="002876DC" w:rsidRDefault="00BD0C80" w:rsidP="0050116F">
      <w:pPr>
        <w:numPr>
          <w:ilvl w:val="0"/>
          <w:numId w:val="6"/>
        </w:numPr>
        <w:spacing w:after="0"/>
        <w:ind w:left="426" w:hanging="357"/>
        <w:jc w:val="both"/>
        <w:rPr>
          <w:rFonts w:ascii="Arial" w:hAnsi="Arial" w:cs="Arial"/>
          <w:color w:val="000000"/>
          <w:sz w:val="20"/>
          <w:szCs w:val="20"/>
        </w:rPr>
      </w:pPr>
      <w:r>
        <w:rPr>
          <w:rFonts w:ascii="Arial" w:hAnsi="Arial" w:cs="Arial"/>
          <w:sz w:val="20"/>
          <w:szCs w:val="20"/>
        </w:rPr>
        <w:t xml:space="preserve">smo </w:t>
      </w:r>
      <w:r w:rsidRPr="00454F40">
        <w:rPr>
          <w:rFonts w:ascii="Arial" w:hAnsi="Arial" w:cs="Arial"/>
          <w:color w:val="000000"/>
          <w:sz w:val="20"/>
          <w:szCs w:val="20"/>
        </w:rPr>
        <w:t>seznanjeni z vzorcem pogodbe</w:t>
      </w:r>
      <w:r>
        <w:rPr>
          <w:rFonts w:ascii="Arial" w:hAnsi="Arial" w:cs="Arial"/>
          <w:color w:val="000000"/>
          <w:sz w:val="20"/>
          <w:szCs w:val="20"/>
        </w:rPr>
        <w:t xml:space="preserve"> in finančnih zavarovanj</w:t>
      </w:r>
      <w:r w:rsidRPr="00454F40">
        <w:rPr>
          <w:rFonts w:ascii="Arial" w:hAnsi="Arial" w:cs="Arial"/>
          <w:color w:val="000000"/>
          <w:sz w:val="20"/>
          <w:szCs w:val="20"/>
        </w:rPr>
        <w:t xml:space="preserve">, ki </w:t>
      </w:r>
      <w:r w:rsidR="004F2DAB">
        <w:rPr>
          <w:rFonts w:ascii="Arial" w:hAnsi="Arial" w:cs="Arial"/>
          <w:color w:val="000000"/>
          <w:sz w:val="20"/>
          <w:szCs w:val="20"/>
        </w:rPr>
        <w:t>so</w:t>
      </w:r>
      <w:r w:rsidRPr="00454F40">
        <w:rPr>
          <w:rFonts w:ascii="Arial" w:hAnsi="Arial" w:cs="Arial"/>
          <w:color w:val="000000"/>
          <w:sz w:val="20"/>
          <w:szCs w:val="20"/>
        </w:rPr>
        <w:t xml:space="preserve"> sestavni del dokumentacije v zvezi z oddajo javnega </w:t>
      </w:r>
      <w:r>
        <w:rPr>
          <w:rFonts w:ascii="Arial" w:hAnsi="Arial" w:cs="Arial"/>
          <w:color w:val="000000"/>
          <w:sz w:val="20"/>
          <w:szCs w:val="20"/>
        </w:rPr>
        <w:t>naročila in j</w:t>
      </w:r>
      <w:r w:rsidR="00836CE7">
        <w:rPr>
          <w:rFonts w:ascii="Arial" w:hAnsi="Arial" w:cs="Arial"/>
          <w:color w:val="000000"/>
          <w:sz w:val="20"/>
          <w:szCs w:val="20"/>
        </w:rPr>
        <w:t>ih</w:t>
      </w:r>
      <w:r w:rsidRPr="00454F40">
        <w:rPr>
          <w:rFonts w:ascii="Arial" w:hAnsi="Arial" w:cs="Arial"/>
          <w:color w:val="000000"/>
          <w:sz w:val="20"/>
          <w:szCs w:val="20"/>
        </w:rPr>
        <w:t xml:space="preserve"> kot tak</w:t>
      </w:r>
      <w:r w:rsidR="00836CE7">
        <w:rPr>
          <w:rFonts w:ascii="Arial" w:hAnsi="Arial" w:cs="Arial"/>
          <w:color w:val="000000"/>
          <w:sz w:val="20"/>
          <w:szCs w:val="20"/>
        </w:rPr>
        <w:t>e</w:t>
      </w:r>
      <w:r w:rsidRPr="00454F40">
        <w:rPr>
          <w:rFonts w:ascii="Arial" w:hAnsi="Arial" w:cs="Arial"/>
          <w:color w:val="000000"/>
          <w:sz w:val="20"/>
          <w:szCs w:val="20"/>
        </w:rPr>
        <w:t xml:space="preserve"> sprejemamo</w:t>
      </w:r>
      <w:r w:rsidR="007A6E36">
        <w:rPr>
          <w:rFonts w:ascii="Arial" w:hAnsi="Arial" w:cs="Arial"/>
          <w:color w:val="000000"/>
          <w:sz w:val="20"/>
          <w:szCs w:val="20"/>
        </w:rPr>
        <w:t>.</w:t>
      </w:r>
    </w:p>
    <w:p w14:paraId="1E2CE315" w14:textId="77777777" w:rsidR="001C4FC3" w:rsidRPr="009860EA" w:rsidRDefault="001C4FC3" w:rsidP="0050116F">
      <w:pPr>
        <w:spacing w:after="0"/>
        <w:jc w:val="both"/>
        <w:rPr>
          <w:rFonts w:ascii="Arial" w:hAnsi="Arial" w:cs="Arial"/>
          <w:color w:val="000000"/>
          <w:sz w:val="20"/>
          <w:szCs w:val="20"/>
          <w:u w:val="single"/>
        </w:rPr>
      </w:pPr>
    </w:p>
    <w:p w14:paraId="3B106DB4" w14:textId="77777777" w:rsidR="00967A62" w:rsidRDefault="00967A62" w:rsidP="0050116F">
      <w:pPr>
        <w:spacing w:after="0"/>
        <w:jc w:val="both"/>
        <w:rPr>
          <w:rFonts w:ascii="Arial" w:hAnsi="Arial" w:cs="Arial"/>
          <w:color w:val="000000"/>
          <w:sz w:val="20"/>
          <w:szCs w:val="20"/>
        </w:rPr>
      </w:pPr>
      <w:r w:rsidRPr="00BE4A6C">
        <w:rPr>
          <w:rFonts w:ascii="Arial" w:hAnsi="Arial" w:cs="Arial"/>
          <w:color w:val="000000"/>
          <w:sz w:val="20"/>
          <w:szCs w:val="20"/>
        </w:rPr>
        <w:t xml:space="preserve">Z dejanjem oddaje zavezujoče ponudbe dajem tudi uradno soglasje, da naročnik v zvezi z oddajo </w:t>
      </w:r>
      <w:r w:rsidRPr="001A15C3">
        <w:rPr>
          <w:rFonts w:ascii="Arial" w:hAnsi="Arial" w:cs="Arial"/>
          <w:color w:val="000000"/>
          <w:sz w:val="20"/>
          <w:szCs w:val="20"/>
        </w:rPr>
        <w:t>naročila »</w:t>
      </w:r>
      <w:r w:rsidR="00D90965">
        <w:rPr>
          <w:rFonts w:ascii="Arial" w:hAnsi="Arial" w:cs="Arial"/>
          <w:b/>
          <w:bCs/>
          <w:sz w:val="20"/>
          <w:szCs w:val="20"/>
        </w:rPr>
        <w:t>Gradnja poslovilne kapele v Lomu pod Storžičem – 2. faza</w:t>
      </w:r>
      <w:r w:rsidR="00D27059" w:rsidRPr="001A15C3">
        <w:rPr>
          <w:rFonts w:ascii="Arial" w:hAnsi="Arial" w:cs="Arial"/>
          <w:b/>
          <w:bCs/>
          <w:sz w:val="20"/>
          <w:szCs w:val="20"/>
        </w:rPr>
        <w:t>«</w:t>
      </w:r>
      <w:r w:rsidRPr="001A15C3">
        <w:rPr>
          <w:rFonts w:ascii="Arial" w:hAnsi="Arial" w:cs="Arial"/>
          <w:color w:val="000000"/>
          <w:sz w:val="20"/>
          <w:szCs w:val="20"/>
        </w:rPr>
        <w:t xml:space="preserve"> pridobi podatke za</w:t>
      </w:r>
      <w:r w:rsidRPr="00BE4A6C">
        <w:rPr>
          <w:rFonts w:ascii="Arial" w:hAnsi="Arial" w:cs="Arial"/>
          <w:color w:val="000000"/>
          <w:sz w:val="20"/>
          <w:szCs w:val="20"/>
        </w:rPr>
        <w:t xml:space="preserve"> preveritev ponudbe v skladu z 89. členom ZJN-3 v enotnem informacijskem sistemu </w:t>
      </w:r>
      <w:proofErr w:type="spellStart"/>
      <w:r w:rsidRPr="00BE4A6C">
        <w:rPr>
          <w:rFonts w:ascii="Arial" w:hAnsi="Arial" w:cs="Arial"/>
          <w:color w:val="000000"/>
          <w:sz w:val="20"/>
          <w:szCs w:val="20"/>
        </w:rPr>
        <w:t>eDosje</w:t>
      </w:r>
      <w:proofErr w:type="spellEnd"/>
      <w:r w:rsidRPr="00BE4A6C">
        <w:rPr>
          <w:rFonts w:ascii="Arial" w:hAnsi="Arial" w:cs="Arial"/>
          <w:color w:val="000000"/>
          <w:sz w:val="20"/>
          <w:szCs w:val="20"/>
        </w:rPr>
        <w:t xml:space="preserve"> iz de</w:t>
      </w:r>
      <w:r>
        <w:rPr>
          <w:rFonts w:ascii="Arial" w:hAnsi="Arial" w:cs="Arial"/>
          <w:color w:val="000000"/>
          <w:sz w:val="20"/>
          <w:szCs w:val="20"/>
        </w:rPr>
        <w:t>vetega odstavka 77. člena ZJN-</w:t>
      </w:r>
      <w:r w:rsidRPr="00BE4A6C">
        <w:rPr>
          <w:rFonts w:ascii="Arial" w:hAnsi="Arial" w:cs="Arial"/>
          <w:color w:val="000000"/>
          <w:sz w:val="20"/>
          <w:szCs w:val="20"/>
        </w:rPr>
        <w:t>3.</w:t>
      </w:r>
    </w:p>
    <w:p w14:paraId="004D5A67" w14:textId="77777777" w:rsidR="00967A62" w:rsidRDefault="00967A62" w:rsidP="0050116F">
      <w:pPr>
        <w:spacing w:after="0"/>
        <w:jc w:val="both"/>
        <w:rPr>
          <w:rFonts w:ascii="Arial" w:hAnsi="Arial" w:cs="Arial"/>
          <w:color w:val="000000"/>
          <w:sz w:val="20"/>
          <w:szCs w:val="20"/>
        </w:rPr>
      </w:pPr>
    </w:p>
    <w:p w14:paraId="3291C3E3" w14:textId="77777777" w:rsidR="00967A62" w:rsidRDefault="00967A62" w:rsidP="0050116F">
      <w:pPr>
        <w:spacing w:after="0"/>
        <w:jc w:val="both"/>
        <w:rPr>
          <w:rFonts w:ascii="Arial" w:hAnsi="Arial" w:cs="Arial"/>
          <w:color w:val="000000"/>
          <w:sz w:val="20"/>
          <w:szCs w:val="20"/>
          <w:u w:val="single"/>
        </w:rPr>
      </w:pPr>
      <w:r w:rsidRPr="00BE4A6C">
        <w:rPr>
          <w:rFonts w:ascii="Arial" w:hAnsi="Arial" w:cs="Arial"/>
          <w:color w:val="000000"/>
          <w:sz w:val="20"/>
          <w:szCs w:val="20"/>
          <w:u w:val="single"/>
        </w:rPr>
        <w:t>Z dejanjem oddaje zavezujoče ponudbe izjavljamo</w:t>
      </w:r>
      <w:r w:rsidRPr="009860EA">
        <w:rPr>
          <w:rFonts w:ascii="Arial" w:hAnsi="Arial" w:cs="Arial"/>
          <w:color w:val="000000"/>
          <w:sz w:val="20"/>
          <w:szCs w:val="20"/>
          <w:u w:val="single"/>
        </w:rPr>
        <w:t xml:space="preserve">, da izpolnjujemo vse pogoje iz razpisne dokumentacije, za katere je navedeno, da se izpolnjevanje izkazuje s </w:t>
      </w:r>
      <w:r>
        <w:rPr>
          <w:rFonts w:ascii="Arial" w:hAnsi="Arial" w:cs="Arial"/>
          <w:color w:val="000000"/>
          <w:sz w:val="20"/>
          <w:szCs w:val="20"/>
          <w:u w:val="single"/>
        </w:rPr>
        <w:t>predložitvijo t</w:t>
      </w:r>
      <w:r w:rsidRPr="009860EA">
        <w:rPr>
          <w:rFonts w:ascii="Arial" w:hAnsi="Arial" w:cs="Arial"/>
          <w:color w:val="000000"/>
          <w:sz w:val="20"/>
          <w:szCs w:val="20"/>
          <w:u w:val="single"/>
        </w:rPr>
        <w:t>e izjave!</w:t>
      </w:r>
    </w:p>
    <w:p w14:paraId="1D14A439" w14:textId="77777777" w:rsidR="00413895" w:rsidRDefault="00413895" w:rsidP="0050116F">
      <w:pPr>
        <w:spacing w:after="0"/>
        <w:jc w:val="both"/>
        <w:rPr>
          <w:rFonts w:ascii="Arial" w:hAnsi="Arial" w:cs="Arial"/>
          <w:sz w:val="20"/>
          <w:szCs w:val="20"/>
        </w:rPr>
      </w:pPr>
    </w:p>
    <w:p w14:paraId="3BECEEE2" w14:textId="77777777" w:rsidR="001C337D" w:rsidRPr="009860EA" w:rsidRDefault="001C337D" w:rsidP="0050116F">
      <w:pPr>
        <w:spacing w:after="0"/>
        <w:jc w:val="both"/>
        <w:rPr>
          <w:rFonts w:ascii="Arial" w:hAnsi="Arial" w:cs="Arial"/>
          <w:sz w:val="20"/>
          <w:szCs w:val="20"/>
        </w:rPr>
      </w:pPr>
    </w:p>
    <w:p w14:paraId="0B951538" w14:textId="77777777" w:rsidR="00985B56" w:rsidRDefault="00985B56" w:rsidP="0050116F">
      <w:pPr>
        <w:spacing w:after="0"/>
        <w:jc w:val="both"/>
        <w:rPr>
          <w:rFonts w:ascii="Arial" w:hAnsi="Arial" w:cs="Arial"/>
          <w:color w:val="000000"/>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4C7D7B" w:rsidRPr="009860EA" w14:paraId="053F0679" w14:textId="77777777" w:rsidTr="008252EB">
        <w:tc>
          <w:tcPr>
            <w:tcW w:w="4080" w:type="dxa"/>
            <w:tcMar>
              <w:top w:w="75" w:type="dxa"/>
              <w:bottom w:w="75" w:type="dxa"/>
            </w:tcMar>
            <w:vAlign w:val="center"/>
          </w:tcPr>
          <w:p w14:paraId="715BB2E6" w14:textId="77777777" w:rsidR="004C7D7B" w:rsidRPr="009860EA" w:rsidRDefault="004C7D7B" w:rsidP="0050116F">
            <w:pPr>
              <w:spacing w:line="276" w:lineRule="auto"/>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65EB0C2D" w14:textId="77777777" w:rsidR="004C7D7B" w:rsidRPr="009860EA" w:rsidRDefault="004C7D7B" w:rsidP="0050116F">
            <w:pPr>
              <w:spacing w:line="276" w:lineRule="auto"/>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5DE8078D" w14:textId="77777777" w:rsidR="00A87B26" w:rsidRDefault="00A87B26" w:rsidP="0050116F">
      <w:pPr>
        <w:sectPr w:rsidR="00A87B26" w:rsidSect="00A87B26">
          <w:pgSz w:w="11906" w:h="16838"/>
          <w:pgMar w:top="1418" w:right="1418" w:bottom="1418" w:left="1418" w:header="567" w:footer="680" w:gutter="0"/>
          <w:cols w:space="708"/>
          <w:titlePg/>
          <w:docGrid w:linePitch="360"/>
        </w:sectPr>
      </w:pPr>
    </w:p>
    <w:p w14:paraId="2976A3E3" w14:textId="77777777" w:rsidR="0011375A" w:rsidRPr="009860EA" w:rsidRDefault="0011375A" w:rsidP="0050116F">
      <w:pPr>
        <w:pStyle w:val="Heading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bookmarkStart w:id="0" w:name="_Ref493144165"/>
      <w:bookmarkStart w:id="1" w:name="_Toc508974760"/>
      <w:bookmarkStart w:id="2" w:name="_Ref493144139"/>
      <w:r w:rsidRPr="009860EA">
        <w:rPr>
          <w:rFonts w:cs="Arial"/>
          <w:szCs w:val="20"/>
        </w:rPr>
        <w:lastRenderedPageBreak/>
        <w:t>Izjava podizvajalca</w:t>
      </w:r>
      <w:bookmarkEnd w:id="0"/>
      <w:bookmarkEnd w:id="1"/>
    </w:p>
    <w:tbl>
      <w:tblPr>
        <w:tblStyle w:val="NormalTablePHPDOCX"/>
        <w:tblW w:w="8674" w:type="dxa"/>
        <w:tblInd w:w="108" w:type="dxa"/>
        <w:tblLook w:val="04A0" w:firstRow="1" w:lastRow="0" w:firstColumn="1" w:lastColumn="0" w:noHBand="0" w:noVBand="1"/>
      </w:tblPr>
      <w:tblGrid>
        <w:gridCol w:w="2863"/>
        <w:gridCol w:w="5811"/>
      </w:tblGrid>
      <w:tr w:rsidR="008416D0" w:rsidRPr="00851B33" w14:paraId="1E0F0A9E"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9F203" w14:textId="77777777" w:rsidR="008416D0" w:rsidRPr="00851B33" w:rsidRDefault="008416D0" w:rsidP="0050116F">
            <w:pPr>
              <w:spacing w:line="276" w:lineRule="auto"/>
              <w:jc w:val="right"/>
              <w:rPr>
                <w:rFonts w:ascii="Arial" w:hAnsi="Arial" w:cs="Arial"/>
                <w:b/>
                <w:sz w:val="20"/>
                <w:szCs w:val="20"/>
              </w:rPr>
            </w:pPr>
            <w:r>
              <w:rPr>
                <w:rFonts w:ascii="Arial" w:hAnsi="Arial" w:cs="Arial"/>
                <w:b/>
                <w:bCs/>
                <w:color w:val="000000"/>
                <w:position w:val="-2"/>
                <w:sz w:val="20"/>
                <w:szCs w:val="20"/>
                <w:shd w:val="clear" w:color="auto" w:fill="CCCCCC"/>
              </w:rPr>
              <w:t>Popoln n</w:t>
            </w:r>
            <w:r w:rsidRPr="00851B33">
              <w:rPr>
                <w:rFonts w:ascii="Arial" w:hAnsi="Arial" w:cs="Arial"/>
                <w:b/>
                <w:bCs/>
                <w:color w:val="000000"/>
                <w:position w:val="-2"/>
                <w:sz w:val="20"/>
                <w:szCs w:val="20"/>
                <w:shd w:val="clear" w:color="auto" w:fill="CCCCCC"/>
              </w:rPr>
              <w:t xml:space="preserve">aziv </w:t>
            </w:r>
            <w:r>
              <w:rPr>
                <w:rFonts w:ascii="Arial" w:hAnsi="Arial" w:cs="Arial"/>
                <w:b/>
                <w:bCs/>
                <w:color w:val="000000"/>
                <w:position w:val="-2"/>
                <w:sz w:val="20"/>
                <w:szCs w:val="20"/>
                <w:shd w:val="clear" w:color="auto" w:fill="CCCCCC"/>
              </w:rPr>
              <w:t>podizvajalca</w:t>
            </w:r>
            <w:r w:rsidRPr="00851B33">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63FEC" w14:textId="77777777" w:rsidR="008416D0" w:rsidRPr="00851B33" w:rsidRDefault="008416D0"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416D0" w:rsidRPr="00851B33" w14:paraId="45E5DD48"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17069F" w14:textId="77777777" w:rsidR="008416D0" w:rsidRPr="00851B33" w:rsidRDefault="008416D0" w:rsidP="0050116F">
            <w:pPr>
              <w:spacing w:line="276" w:lineRule="auto"/>
              <w:jc w:val="right"/>
              <w:rPr>
                <w:rFonts w:ascii="Arial" w:hAnsi="Arial" w:cs="Arial"/>
                <w:b/>
                <w:sz w:val="20"/>
                <w:szCs w:val="20"/>
              </w:rPr>
            </w:pPr>
            <w:r w:rsidRPr="009C2224">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podizvajalca</w:t>
            </w:r>
            <w:r w:rsidRPr="009C2224">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5D696" w14:textId="77777777" w:rsidR="008416D0" w:rsidRPr="00851B33" w:rsidRDefault="008416D0" w:rsidP="0050116F">
            <w:pPr>
              <w:spacing w:line="276" w:lineRule="auto"/>
              <w:rPr>
                <w:rFonts w:ascii="Arial" w:hAnsi="Arial" w:cs="Arial"/>
                <w:sz w:val="20"/>
                <w:szCs w:val="20"/>
              </w:rPr>
            </w:pPr>
            <w:r w:rsidRPr="00851B33">
              <w:rPr>
                <w:rFonts w:ascii="Arial" w:hAnsi="Arial" w:cs="Arial"/>
                <w:color w:val="000000"/>
                <w:position w:val="-2"/>
                <w:sz w:val="20"/>
                <w:szCs w:val="20"/>
              </w:rPr>
              <w:t> </w:t>
            </w:r>
          </w:p>
        </w:tc>
      </w:tr>
      <w:tr w:rsidR="008416D0" w:rsidRPr="005B29CD" w14:paraId="6AFF2FB3"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6F41E" w14:textId="77777777" w:rsidR="008416D0" w:rsidRPr="00851B33" w:rsidRDefault="008416D0" w:rsidP="0050116F">
            <w:pPr>
              <w:spacing w:line="276" w:lineRule="auto"/>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FD805" w14:textId="77777777" w:rsidR="008416D0" w:rsidRPr="005B29CD" w:rsidRDefault="008416D0" w:rsidP="0050116F">
            <w:pPr>
              <w:spacing w:line="276" w:lineRule="auto"/>
              <w:rPr>
                <w:rFonts w:ascii="Arial" w:hAnsi="Arial" w:cs="Arial"/>
                <w:b/>
                <w:bCs/>
                <w:color w:val="000000"/>
                <w:position w:val="-2"/>
                <w:sz w:val="20"/>
                <w:szCs w:val="20"/>
                <w:shd w:val="clear" w:color="auto" w:fill="CCCCCC"/>
              </w:rPr>
            </w:pPr>
          </w:p>
        </w:tc>
      </w:tr>
      <w:tr w:rsidR="008416D0" w:rsidRPr="005B29CD" w14:paraId="4AF85510"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D5D7D8" w14:textId="77777777" w:rsidR="008416D0" w:rsidRPr="005B29CD" w:rsidRDefault="008416D0" w:rsidP="0050116F">
            <w:pPr>
              <w:spacing w:line="276" w:lineRule="auto"/>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M</w:t>
            </w:r>
            <w:r w:rsidRPr="005B29CD">
              <w:rPr>
                <w:rFonts w:ascii="Arial" w:hAnsi="Arial" w:cs="Arial"/>
                <w:b/>
                <w:bCs/>
                <w:color w:val="000000"/>
                <w:position w:val="-2"/>
                <w:sz w:val="20"/>
                <w:szCs w:val="20"/>
                <w:shd w:val="clear" w:color="auto" w:fill="CCCCCC"/>
              </w:rPr>
              <w:t>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65002" w14:textId="77777777" w:rsidR="008416D0" w:rsidRPr="005B29CD" w:rsidRDefault="008416D0" w:rsidP="0050116F">
            <w:pPr>
              <w:spacing w:line="276" w:lineRule="auto"/>
              <w:rPr>
                <w:rFonts w:ascii="Arial" w:hAnsi="Arial" w:cs="Arial"/>
                <w:b/>
                <w:bCs/>
                <w:color w:val="000000"/>
                <w:position w:val="-2"/>
                <w:sz w:val="20"/>
                <w:szCs w:val="20"/>
                <w:shd w:val="clear" w:color="auto" w:fill="CCCCCC"/>
              </w:rPr>
            </w:pPr>
          </w:p>
        </w:tc>
      </w:tr>
      <w:tr w:rsidR="008416D0" w:rsidRPr="005B29CD" w14:paraId="3B7E16F5"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E415B7" w14:textId="77777777" w:rsidR="008416D0" w:rsidRPr="005B29CD" w:rsidRDefault="008416D0" w:rsidP="0050116F">
            <w:pPr>
              <w:spacing w:line="276" w:lineRule="auto"/>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Številke</w:t>
            </w:r>
            <w:r>
              <w:rPr>
                <w:rFonts w:ascii="Arial" w:hAnsi="Arial" w:cs="Arial"/>
                <w:b/>
                <w:bCs/>
                <w:color w:val="000000"/>
                <w:position w:val="-2"/>
                <w:sz w:val="20"/>
                <w:szCs w:val="20"/>
                <w:shd w:val="clear" w:color="auto" w:fill="CCCCCC"/>
              </w:rPr>
              <w:t xml:space="preserve"> vseh</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1CB39" w14:textId="77777777" w:rsidR="008416D0" w:rsidRPr="005B29CD" w:rsidRDefault="008416D0" w:rsidP="0050116F">
            <w:pPr>
              <w:spacing w:line="276" w:lineRule="auto"/>
              <w:rPr>
                <w:rFonts w:ascii="Arial" w:hAnsi="Arial" w:cs="Arial"/>
                <w:b/>
                <w:bCs/>
                <w:color w:val="000000"/>
                <w:position w:val="-2"/>
                <w:sz w:val="20"/>
                <w:szCs w:val="20"/>
                <w:shd w:val="clear" w:color="auto" w:fill="CCCCCC"/>
              </w:rPr>
            </w:pPr>
          </w:p>
        </w:tc>
      </w:tr>
    </w:tbl>
    <w:p w14:paraId="6F439941" w14:textId="77777777" w:rsidR="0011375A" w:rsidRDefault="0011375A" w:rsidP="0050116F">
      <w:pPr>
        <w:spacing w:after="0"/>
        <w:jc w:val="both"/>
        <w:rPr>
          <w:rFonts w:ascii="Arial" w:hAnsi="Arial" w:cs="Arial"/>
          <w:color w:val="000000"/>
          <w:sz w:val="20"/>
          <w:szCs w:val="20"/>
        </w:rPr>
      </w:pPr>
    </w:p>
    <w:p w14:paraId="0F5B542B" w14:textId="77777777" w:rsidR="0011375A" w:rsidRDefault="0011375A" w:rsidP="0050116F">
      <w:pPr>
        <w:spacing w:after="0"/>
        <w:jc w:val="both"/>
        <w:rPr>
          <w:rFonts w:ascii="Arial" w:hAnsi="Arial" w:cs="Arial"/>
          <w:color w:val="000000"/>
          <w:sz w:val="20"/>
          <w:szCs w:val="20"/>
        </w:rPr>
      </w:pPr>
      <w:r w:rsidRPr="009860EA">
        <w:rPr>
          <w:rFonts w:ascii="Arial" w:hAnsi="Arial" w:cs="Arial"/>
          <w:color w:val="000000"/>
          <w:sz w:val="20"/>
          <w:szCs w:val="20"/>
        </w:rPr>
        <w:t xml:space="preserve">V zvezi z javnim </w:t>
      </w:r>
      <w:r w:rsidRPr="001A15C3">
        <w:rPr>
          <w:rFonts w:ascii="Arial" w:hAnsi="Arial" w:cs="Arial"/>
          <w:color w:val="000000"/>
          <w:sz w:val="20"/>
          <w:szCs w:val="20"/>
        </w:rPr>
        <w:t xml:space="preserve">naročilom </w:t>
      </w:r>
      <w:r w:rsidR="00076EE1" w:rsidRPr="001A15C3">
        <w:rPr>
          <w:rFonts w:ascii="Arial" w:hAnsi="Arial" w:cs="Arial"/>
          <w:color w:val="000000"/>
          <w:sz w:val="20"/>
          <w:szCs w:val="20"/>
        </w:rPr>
        <w:t>»</w:t>
      </w:r>
      <w:r w:rsidR="00D90965">
        <w:rPr>
          <w:rFonts w:ascii="Arial" w:hAnsi="Arial" w:cs="Arial"/>
          <w:color w:val="000000"/>
          <w:sz w:val="20"/>
          <w:szCs w:val="20"/>
        </w:rPr>
        <w:t>Gradnja poslovilne kapele v Lomu pod Storžičem – 2. faza</w:t>
      </w:r>
      <w:r w:rsidR="00D27059" w:rsidRPr="001A15C3">
        <w:rPr>
          <w:rFonts w:ascii="Arial" w:hAnsi="Arial" w:cs="Arial"/>
          <w:color w:val="000000"/>
          <w:sz w:val="20"/>
          <w:szCs w:val="20"/>
        </w:rPr>
        <w:t>«</w:t>
      </w:r>
      <w:r w:rsidRPr="001A15C3">
        <w:rPr>
          <w:rFonts w:ascii="Arial" w:hAnsi="Arial" w:cs="Arial"/>
          <w:color w:val="000000"/>
          <w:sz w:val="20"/>
          <w:szCs w:val="20"/>
        </w:rPr>
        <w:t xml:space="preserve"> </w:t>
      </w:r>
      <w:r w:rsidR="001E5CB5" w:rsidRPr="001A15C3">
        <w:rPr>
          <w:rFonts w:ascii="Arial" w:hAnsi="Arial" w:cs="Arial"/>
          <w:color w:val="000000"/>
          <w:sz w:val="20"/>
          <w:szCs w:val="20"/>
        </w:rPr>
        <w:t>i</w:t>
      </w:r>
      <w:r w:rsidRPr="001A15C3">
        <w:rPr>
          <w:rFonts w:ascii="Arial" w:hAnsi="Arial" w:cs="Arial"/>
          <w:color w:val="000000"/>
          <w:sz w:val="20"/>
          <w:szCs w:val="20"/>
        </w:rPr>
        <w:t>zjavljamo, da b</w:t>
      </w:r>
      <w:r w:rsidRPr="009860EA">
        <w:rPr>
          <w:rFonts w:ascii="Arial" w:hAnsi="Arial" w:cs="Arial"/>
          <w:color w:val="000000"/>
          <w:sz w:val="20"/>
          <w:szCs w:val="20"/>
        </w:rPr>
        <w:t>omo v primeru izbire gospodarskega subjekta pri izvedbi predmeta javnega naročila sodelovali</w:t>
      </w:r>
      <w:r w:rsidR="001E5CB5">
        <w:rPr>
          <w:rFonts w:ascii="Arial" w:hAnsi="Arial" w:cs="Arial"/>
          <w:color w:val="000000"/>
          <w:sz w:val="20"/>
          <w:szCs w:val="20"/>
        </w:rPr>
        <w:t xml:space="preserve"> pri naslednjih vrstah del:</w:t>
      </w:r>
    </w:p>
    <w:p w14:paraId="3DB8AB58" w14:textId="77777777" w:rsidR="00BD0C80" w:rsidRDefault="00BD0C80" w:rsidP="0050116F">
      <w:pPr>
        <w:spacing w:after="0"/>
        <w:jc w:val="both"/>
        <w:rPr>
          <w:rFonts w:ascii="Arial" w:hAnsi="Arial" w:cs="Arial"/>
          <w:color w:val="000000"/>
          <w:sz w:val="20"/>
          <w:szCs w:val="20"/>
        </w:rPr>
      </w:pPr>
    </w:p>
    <w:tbl>
      <w:tblPr>
        <w:tblStyle w:val="TableGrid"/>
        <w:tblW w:w="0" w:type="auto"/>
        <w:tblInd w:w="108" w:type="dxa"/>
        <w:tblLook w:val="04A0" w:firstRow="1" w:lastRow="0" w:firstColumn="1" w:lastColumn="0" w:noHBand="0" w:noVBand="1"/>
      </w:tblPr>
      <w:tblGrid>
        <w:gridCol w:w="3431"/>
        <w:gridCol w:w="5521"/>
      </w:tblGrid>
      <w:tr w:rsidR="0011375A" w:rsidRPr="002B422C" w14:paraId="3D70773F" w14:textId="77777777" w:rsidTr="002B422C">
        <w:trPr>
          <w:trHeight w:val="478"/>
        </w:trPr>
        <w:tc>
          <w:tcPr>
            <w:tcW w:w="3431" w:type="dxa"/>
            <w:shd w:val="clear" w:color="auto" w:fill="BFBFBF" w:themeFill="background1" w:themeFillShade="BF"/>
            <w:vAlign w:val="center"/>
          </w:tcPr>
          <w:p w14:paraId="709231DF" w14:textId="77777777" w:rsidR="0011375A" w:rsidRPr="00F567F2" w:rsidRDefault="005E4898" w:rsidP="0050116F">
            <w:pPr>
              <w:spacing w:line="276" w:lineRule="auto"/>
              <w:rPr>
                <w:rFonts w:ascii="Arial" w:hAnsi="Arial" w:cs="Arial"/>
                <w:b/>
                <w:color w:val="000000"/>
                <w:sz w:val="20"/>
                <w:szCs w:val="20"/>
              </w:rPr>
            </w:pPr>
            <w:r>
              <w:rPr>
                <w:rFonts w:ascii="Arial" w:hAnsi="Arial" w:cs="Arial"/>
                <w:b/>
                <w:color w:val="000000"/>
                <w:sz w:val="20"/>
                <w:szCs w:val="20"/>
              </w:rPr>
              <w:t>z deli</w:t>
            </w:r>
            <w:r w:rsidR="00463300">
              <w:rPr>
                <w:rFonts w:ascii="Arial" w:hAnsi="Arial" w:cs="Arial"/>
                <w:b/>
                <w:color w:val="000000"/>
                <w:sz w:val="20"/>
                <w:szCs w:val="20"/>
              </w:rPr>
              <w:t xml:space="preserve"> (opis - vrsta del po popisih)</w:t>
            </w:r>
            <w:r w:rsidR="0011375A" w:rsidRPr="00F567F2">
              <w:rPr>
                <w:rFonts w:ascii="Arial" w:hAnsi="Arial" w:cs="Arial"/>
                <w:b/>
                <w:color w:val="000000"/>
                <w:sz w:val="20"/>
                <w:szCs w:val="20"/>
              </w:rPr>
              <w:t>:</w:t>
            </w:r>
          </w:p>
        </w:tc>
        <w:tc>
          <w:tcPr>
            <w:tcW w:w="5521" w:type="dxa"/>
            <w:vAlign w:val="center"/>
          </w:tcPr>
          <w:p w14:paraId="33902F39" w14:textId="77777777" w:rsidR="0011375A" w:rsidRPr="002B422C" w:rsidRDefault="0011375A" w:rsidP="0050116F">
            <w:pPr>
              <w:spacing w:line="276" w:lineRule="auto"/>
              <w:rPr>
                <w:rFonts w:ascii="Arial" w:hAnsi="Arial" w:cs="Arial"/>
                <w:b/>
                <w:color w:val="000000"/>
                <w:sz w:val="20"/>
                <w:szCs w:val="20"/>
              </w:rPr>
            </w:pPr>
          </w:p>
        </w:tc>
      </w:tr>
      <w:tr w:rsidR="0011375A" w:rsidRPr="002B422C" w14:paraId="71F7B085" w14:textId="77777777" w:rsidTr="002B422C">
        <w:trPr>
          <w:trHeight w:val="556"/>
        </w:trPr>
        <w:tc>
          <w:tcPr>
            <w:tcW w:w="3431" w:type="dxa"/>
            <w:shd w:val="clear" w:color="auto" w:fill="BFBFBF" w:themeFill="background1" w:themeFillShade="BF"/>
            <w:vAlign w:val="center"/>
          </w:tcPr>
          <w:p w14:paraId="1E9B880D" w14:textId="77777777" w:rsidR="0011375A" w:rsidRPr="00F567F2" w:rsidRDefault="0011375A" w:rsidP="0050116F">
            <w:pPr>
              <w:spacing w:line="276" w:lineRule="auto"/>
              <w:rPr>
                <w:rFonts w:ascii="Arial" w:hAnsi="Arial" w:cs="Arial"/>
                <w:b/>
                <w:color w:val="000000"/>
                <w:sz w:val="20"/>
                <w:szCs w:val="20"/>
              </w:rPr>
            </w:pPr>
            <w:r w:rsidRPr="00F567F2">
              <w:rPr>
                <w:rFonts w:ascii="Arial" w:hAnsi="Arial" w:cs="Arial"/>
                <w:b/>
                <w:color w:val="000000"/>
                <w:sz w:val="20"/>
                <w:szCs w:val="20"/>
              </w:rPr>
              <w:t>v vrednosti</w:t>
            </w:r>
            <w:r w:rsidR="00962B6A">
              <w:rPr>
                <w:rFonts w:ascii="Arial" w:hAnsi="Arial" w:cs="Arial"/>
                <w:b/>
                <w:color w:val="000000"/>
                <w:sz w:val="20"/>
                <w:szCs w:val="20"/>
              </w:rPr>
              <w:t xml:space="preserve"> (brez DDV)</w:t>
            </w:r>
            <w:r w:rsidRPr="00F567F2">
              <w:rPr>
                <w:rFonts w:ascii="Arial" w:hAnsi="Arial" w:cs="Arial"/>
                <w:b/>
                <w:color w:val="000000"/>
                <w:sz w:val="20"/>
                <w:szCs w:val="20"/>
              </w:rPr>
              <w:t>:</w:t>
            </w:r>
          </w:p>
        </w:tc>
        <w:tc>
          <w:tcPr>
            <w:tcW w:w="5521" w:type="dxa"/>
            <w:vAlign w:val="center"/>
          </w:tcPr>
          <w:p w14:paraId="4FBF1E3B" w14:textId="77777777" w:rsidR="0011375A" w:rsidRPr="002B422C" w:rsidRDefault="0011375A" w:rsidP="0050116F">
            <w:pPr>
              <w:spacing w:line="276" w:lineRule="auto"/>
              <w:rPr>
                <w:rFonts w:ascii="Arial" w:hAnsi="Arial" w:cs="Arial"/>
                <w:b/>
                <w:color w:val="000000"/>
                <w:sz w:val="20"/>
                <w:szCs w:val="20"/>
              </w:rPr>
            </w:pPr>
          </w:p>
        </w:tc>
      </w:tr>
    </w:tbl>
    <w:p w14:paraId="463BDE85" w14:textId="77777777" w:rsidR="002B422C" w:rsidRDefault="002B422C" w:rsidP="0050116F">
      <w:pPr>
        <w:spacing w:after="0"/>
        <w:rPr>
          <w:rFonts w:ascii="Arial" w:hAnsi="Arial" w:cs="Arial"/>
          <w:sz w:val="18"/>
          <w:szCs w:val="18"/>
        </w:rPr>
      </w:pPr>
    </w:p>
    <w:p w14:paraId="01D46611" w14:textId="77777777" w:rsidR="001E5CB5" w:rsidRPr="00836E35" w:rsidRDefault="001E5CB5" w:rsidP="0050116F">
      <w:pPr>
        <w:pStyle w:val="ListParagraph"/>
        <w:numPr>
          <w:ilvl w:val="0"/>
          <w:numId w:val="8"/>
        </w:numPr>
        <w:spacing w:after="0"/>
        <w:rPr>
          <w:rFonts w:ascii="Arial" w:hAnsi="Arial" w:cs="Arial"/>
          <w:b/>
          <w:color w:val="000000"/>
          <w:sz w:val="20"/>
          <w:szCs w:val="20"/>
        </w:rPr>
      </w:pPr>
      <w:r w:rsidRPr="00836E35">
        <w:rPr>
          <w:rFonts w:ascii="Arial" w:hAnsi="Arial" w:cs="Arial"/>
          <w:b/>
          <w:color w:val="000000"/>
          <w:sz w:val="20"/>
          <w:szCs w:val="20"/>
        </w:rPr>
        <w:t>Neposredna plačila</w:t>
      </w:r>
    </w:p>
    <w:p w14:paraId="4C5C542B" w14:textId="77777777" w:rsidR="001E5CB5" w:rsidRDefault="001E5CB5" w:rsidP="0050116F">
      <w:pPr>
        <w:spacing w:after="0"/>
        <w:jc w:val="both"/>
        <w:rPr>
          <w:rFonts w:ascii="Arial" w:hAnsi="Arial" w:cs="Arial"/>
          <w:color w:val="000000"/>
          <w:sz w:val="20"/>
          <w:szCs w:val="20"/>
        </w:rPr>
      </w:pPr>
      <w:r>
        <w:rPr>
          <w:rFonts w:ascii="Arial" w:hAnsi="Arial" w:cs="Arial"/>
          <w:color w:val="000000"/>
          <w:sz w:val="20"/>
          <w:szCs w:val="20"/>
        </w:rPr>
        <w:t>I</w:t>
      </w:r>
      <w:r w:rsidRPr="001E5CB5">
        <w:rPr>
          <w:rFonts w:ascii="Arial" w:hAnsi="Arial" w:cs="Arial"/>
          <w:color w:val="000000"/>
          <w:sz w:val="20"/>
          <w:szCs w:val="20"/>
        </w:rPr>
        <w:t>zjavljamo, da smo seznanjeni z dolo</w:t>
      </w:r>
      <w:r w:rsidRPr="001E5CB5">
        <w:rPr>
          <w:rFonts w:ascii="Arial" w:hAnsi="Arial" w:cs="Arial" w:hint="eastAsia"/>
          <w:color w:val="000000"/>
          <w:sz w:val="20"/>
          <w:szCs w:val="20"/>
        </w:rPr>
        <w:t>č</w:t>
      </w:r>
      <w:r w:rsidRPr="001E5CB5">
        <w:rPr>
          <w:rFonts w:ascii="Arial" w:hAnsi="Arial" w:cs="Arial"/>
          <w:color w:val="000000"/>
          <w:sz w:val="20"/>
          <w:szCs w:val="20"/>
        </w:rPr>
        <w:t>b</w:t>
      </w:r>
      <w:r>
        <w:rPr>
          <w:rFonts w:ascii="Arial" w:hAnsi="Arial" w:cs="Arial"/>
          <w:color w:val="000000"/>
          <w:sz w:val="20"/>
          <w:szCs w:val="20"/>
        </w:rPr>
        <w:t>ami</w:t>
      </w:r>
      <w:r w:rsidRPr="001E5CB5">
        <w:rPr>
          <w:rFonts w:ascii="Arial" w:hAnsi="Arial" w:cs="Arial"/>
          <w:color w:val="000000"/>
          <w:sz w:val="20"/>
          <w:szCs w:val="20"/>
        </w:rPr>
        <w:t xml:space="preserve"> 94. </w:t>
      </w:r>
      <w:r w:rsidRPr="001E5CB5">
        <w:rPr>
          <w:rFonts w:ascii="Arial" w:hAnsi="Arial" w:cs="Arial" w:hint="eastAsia"/>
          <w:color w:val="000000"/>
          <w:sz w:val="20"/>
          <w:szCs w:val="20"/>
        </w:rPr>
        <w:t>č</w:t>
      </w:r>
      <w:r w:rsidRPr="001E5CB5">
        <w:rPr>
          <w:rFonts w:ascii="Arial" w:hAnsi="Arial" w:cs="Arial"/>
          <w:color w:val="000000"/>
          <w:sz w:val="20"/>
          <w:szCs w:val="20"/>
        </w:rPr>
        <w:t>lena ZJN-3, da so neposredna pla</w:t>
      </w:r>
      <w:r w:rsidRPr="001E5CB5">
        <w:rPr>
          <w:rFonts w:ascii="Arial" w:hAnsi="Arial" w:cs="Arial" w:hint="eastAsia"/>
          <w:color w:val="000000"/>
          <w:sz w:val="20"/>
          <w:szCs w:val="20"/>
        </w:rPr>
        <w:t>č</w:t>
      </w:r>
      <w:r w:rsidRPr="001E5CB5">
        <w:rPr>
          <w:rFonts w:ascii="Arial" w:hAnsi="Arial" w:cs="Arial"/>
          <w:color w:val="000000"/>
          <w:sz w:val="20"/>
          <w:szCs w:val="20"/>
        </w:rPr>
        <w:t xml:space="preserve">ila podizvajalcem obvezna le, </w:t>
      </w:r>
      <w:r w:rsidRPr="001E5CB5">
        <w:rPr>
          <w:rFonts w:ascii="Arial" w:hAnsi="Arial" w:cs="Arial" w:hint="eastAsia"/>
          <w:color w:val="000000"/>
          <w:sz w:val="20"/>
          <w:szCs w:val="20"/>
        </w:rPr>
        <w:t>č</w:t>
      </w:r>
      <w:r w:rsidRPr="001E5CB5">
        <w:rPr>
          <w:rFonts w:ascii="Arial" w:hAnsi="Arial" w:cs="Arial"/>
          <w:color w:val="000000"/>
          <w:sz w:val="20"/>
          <w:szCs w:val="20"/>
        </w:rPr>
        <w:t>e kot podizvajalec to zahtevamo. Glede na dolo</w:t>
      </w:r>
      <w:r w:rsidRPr="001E5CB5">
        <w:rPr>
          <w:rFonts w:ascii="Arial" w:hAnsi="Arial" w:cs="Arial" w:hint="eastAsia"/>
          <w:color w:val="000000"/>
          <w:sz w:val="20"/>
          <w:szCs w:val="20"/>
        </w:rPr>
        <w:t>č</w:t>
      </w:r>
      <w:r w:rsidRPr="001E5CB5">
        <w:rPr>
          <w:rFonts w:ascii="Arial" w:hAnsi="Arial" w:cs="Arial"/>
          <w:color w:val="000000"/>
          <w:sz w:val="20"/>
          <w:szCs w:val="20"/>
        </w:rPr>
        <w:t xml:space="preserve">bo 94. </w:t>
      </w:r>
      <w:r w:rsidRPr="001E5CB5">
        <w:rPr>
          <w:rFonts w:ascii="Arial" w:hAnsi="Arial" w:cs="Arial" w:hint="eastAsia"/>
          <w:color w:val="000000"/>
          <w:sz w:val="20"/>
          <w:szCs w:val="20"/>
        </w:rPr>
        <w:t>č</w:t>
      </w:r>
      <w:r w:rsidRPr="001E5CB5">
        <w:rPr>
          <w:rFonts w:ascii="Arial" w:hAnsi="Arial" w:cs="Arial"/>
          <w:color w:val="000000"/>
          <w:sz w:val="20"/>
          <w:szCs w:val="20"/>
        </w:rPr>
        <w:t>lena ZJN-3 izjavljamo, da pri izvedbi predmetnega javnega naro</w:t>
      </w:r>
      <w:r w:rsidRPr="001E5CB5">
        <w:rPr>
          <w:rFonts w:ascii="Arial" w:hAnsi="Arial" w:cs="Arial" w:hint="eastAsia"/>
          <w:color w:val="000000"/>
          <w:sz w:val="20"/>
          <w:szCs w:val="20"/>
        </w:rPr>
        <w:t>č</w:t>
      </w:r>
      <w:r w:rsidRPr="001E5CB5">
        <w:rPr>
          <w:rFonts w:ascii="Arial" w:hAnsi="Arial" w:cs="Arial"/>
          <w:color w:val="000000"/>
          <w:sz w:val="20"/>
          <w:szCs w:val="20"/>
        </w:rPr>
        <w:t>ila, v katerem bomo dela izvajali kot podizvajalec</w:t>
      </w:r>
      <w:r>
        <w:rPr>
          <w:rFonts w:ascii="Arial" w:hAnsi="Arial" w:cs="Arial"/>
          <w:color w:val="000000"/>
          <w:sz w:val="20"/>
          <w:szCs w:val="20"/>
        </w:rPr>
        <w:t xml:space="preserve"> </w:t>
      </w:r>
      <w:r w:rsidRPr="00401140">
        <w:rPr>
          <w:rFonts w:ascii="Arial" w:hAnsi="Arial" w:cs="Arial"/>
          <w:i/>
          <w:color w:val="000000"/>
          <w:sz w:val="20"/>
          <w:szCs w:val="20"/>
        </w:rPr>
        <w:t>(opomba: ustrezno možnost izberite s klikom</w:t>
      </w:r>
      <w:r w:rsidRPr="009860EA">
        <w:rPr>
          <w:rFonts w:ascii="Arial" w:hAnsi="Arial" w:cs="Arial"/>
          <w:color w:val="000000"/>
          <w:sz w:val="20"/>
          <w:szCs w:val="20"/>
        </w:rPr>
        <w:t>):</w:t>
      </w:r>
    </w:p>
    <w:p w14:paraId="0D15E618" w14:textId="77777777" w:rsidR="0011375A" w:rsidRPr="009860EA" w:rsidRDefault="0011375A" w:rsidP="0050116F">
      <w:pPr>
        <w:spacing w:after="0"/>
        <w:jc w:val="both"/>
        <w:rPr>
          <w:rFonts w:ascii="Arial" w:hAnsi="Arial" w:cs="Arial"/>
          <w:sz w:val="20"/>
          <w:szCs w:val="20"/>
        </w:rPr>
      </w:pPr>
      <w:r w:rsidRPr="009860EA">
        <w:rPr>
          <w:rFonts w:ascii="Arial" w:hAnsi="Arial" w:cs="Arial"/>
          <w:color w:val="000000"/>
          <w:sz w:val="20"/>
          <w:szCs w:val="20"/>
        </w:rPr>
        <w:t> </w:t>
      </w:r>
    </w:p>
    <w:p w14:paraId="1C28E37D" w14:textId="77777777" w:rsidR="0011375A" w:rsidRDefault="00000000" w:rsidP="0050116F">
      <w:pPr>
        <w:spacing w:after="0"/>
        <w:jc w:val="both"/>
        <w:rPr>
          <w:rFonts w:ascii="Arial" w:hAnsi="Arial" w:cs="Arial"/>
          <w:color w:val="000000"/>
          <w:sz w:val="20"/>
          <w:szCs w:val="20"/>
        </w:rPr>
      </w:pPr>
      <w:sdt>
        <w:sdtPr>
          <w:rPr>
            <w:rFonts w:ascii="Arial" w:hAnsi="Arial" w:cs="Arial"/>
            <w:color w:val="000000"/>
            <w:sz w:val="20"/>
            <w:szCs w:val="20"/>
          </w:rPr>
          <w:id w:val="-1600629250"/>
        </w:sdt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1E5CB5">
        <w:rPr>
          <w:rFonts w:ascii="Arial" w:hAnsi="Arial" w:cs="Arial"/>
          <w:color w:val="000000"/>
          <w:sz w:val="20"/>
          <w:szCs w:val="20"/>
        </w:rPr>
        <w:t xml:space="preserve">aročila do nas kot podizvajalca, </w:t>
      </w:r>
      <w:r w:rsidR="001E5CB5" w:rsidRPr="001E5CB5">
        <w:rPr>
          <w:rFonts w:ascii="Arial" w:hAnsi="Arial" w:cs="Arial"/>
          <w:color w:val="000000"/>
          <w:sz w:val="20"/>
          <w:szCs w:val="20"/>
        </w:rPr>
        <w:t>in sicer na podlagi izstavljenega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ki ga bo predhodno potrdil ponudnik in bo priloga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unu, ki ga bo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 izstavil ponudniku).</w:t>
      </w:r>
    </w:p>
    <w:p w14:paraId="67ABF1CC" w14:textId="77777777" w:rsidR="001E5CB5" w:rsidRDefault="001E5CB5" w:rsidP="0050116F">
      <w:pPr>
        <w:spacing w:after="0"/>
        <w:jc w:val="both"/>
        <w:rPr>
          <w:rFonts w:ascii="Arial" w:hAnsi="Arial" w:cs="Arial"/>
          <w:color w:val="000000"/>
          <w:sz w:val="20"/>
          <w:szCs w:val="20"/>
        </w:rPr>
      </w:pPr>
    </w:p>
    <w:p w14:paraId="4A681293" w14:textId="77777777" w:rsidR="0011375A" w:rsidRPr="009860EA" w:rsidRDefault="00000000" w:rsidP="0050116F">
      <w:pPr>
        <w:spacing w:after="0"/>
        <w:jc w:val="both"/>
        <w:rPr>
          <w:rFonts w:ascii="Arial" w:hAnsi="Arial" w:cs="Arial"/>
          <w:sz w:val="20"/>
          <w:szCs w:val="20"/>
        </w:rPr>
      </w:pPr>
      <w:sdt>
        <w:sdtPr>
          <w:rPr>
            <w:rFonts w:ascii="Arial" w:hAnsi="Arial" w:cs="Arial"/>
            <w:color w:val="000000"/>
            <w:sz w:val="20"/>
            <w:szCs w:val="20"/>
          </w:rPr>
          <w:id w:val="94290224"/>
        </w:sdt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NE zahtevamo izvedbe neposrednih plačil.</w:t>
      </w:r>
      <w:r w:rsidR="001E5CB5">
        <w:rPr>
          <w:rFonts w:ascii="Arial" w:hAnsi="Arial" w:cs="Arial"/>
          <w:color w:val="000000"/>
          <w:sz w:val="20"/>
          <w:szCs w:val="20"/>
        </w:rPr>
        <w:t xml:space="preserve"> V</w:t>
      </w:r>
      <w:r w:rsidR="001E5CB5" w:rsidRPr="001E5CB5">
        <w:rPr>
          <w:rFonts w:ascii="Arial" w:hAnsi="Arial" w:cs="Arial"/>
          <w:color w:val="000000"/>
          <w:sz w:val="20"/>
          <w:szCs w:val="20"/>
        </w:rPr>
        <w:t xml:space="preserve"> tem primeru bomo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izvedeno delo prejeli s strani izbranega ponudnika. Seznanjeni smo, da mora ponudnik najpozneje v 60 dneh od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kon</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niku, le-temu poslati svojo pisno izjavo, da je popla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al vse obveznosti do podizvajalca, kateri mora priložiti našo pisno izjavo, da smo prejeli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vsa dela, ki jih bomo izvedli).</w:t>
      </w:r>
    </w:p>
    <w:p w14:paraId="159D67B9" w14:textId="77777777" w:rsidR="001828C8" w:rsidRDefault="001828C8" w:rsidP="0050116F">
      <w:pPr>
        <w:spacing w:after="0"/>
        <w:jc w:val="both"/>
        <w:rPr>
          <w:rFonts w:ascii="Arial" w:hAnsi="Arial" w:cs="Arial"/>
          <w:color w:val="000000"/>
          <w:sz w:val="20"/>
          <w:szCs w:val="20"/>
        </w:rPr>
      </w:pPr>
    </w:p>
    <w:p w14:paraId="52A0E146" w14:textId="77777777" w:rsidR="001828C8" w:rsidRPr="00836E35" w:rsidRDefault="001828C8" w:rsidP="0050116F">
      <w:pPr>
        <w:pStyle w:val="ListParagraph"/>
        <w:numPr>
          <w:ilvl w:val="0"/>
          <w:numId w:val="8"/>
        </w:numPr>
        <w:spacing w:after="0"/>
        <w:rPr>
          <w:rFonts w:ascii="Arial" w:hAnsi="Arial" w:cs="Arial"/>
          <w:b/>
          <w:color w:val="000000"/>
          <w:sz w:val="20"/>
          <w:szCs w:val="20"/>
        </w:rPr>
      </w:pPr>
      <w:r w:rsidRPr="00836E35">
        <w:rPr>
          <w:rFonts w:ascii="Arial" w:hAnsi="Arial" w:cs="Arial"/>
          <w:b/>
          <w:color w:val="000000"/>
          <w:sz w:val="20"/>
          <w:szCs w:val="20"/>
        </w:rPr>
        <w:t>Preveritev ponudbe</w:t>
      </w:r>
    </w:p>
    <w:p w14:paraId="00EF15B2" w14:textId="77777777" w:rsidR="001828C8" w:rsidRDefault="008252EB" w:rsidP="0050116F">
      <w:pPr>
        <w:spacing w:after="0"/>
        <w:jc w:val="both"/>
        <w:rPr>
          <w:rFonts w:ascii="Arial" w:hAnsi="Arial" w:cs="Arial"/>
          <w:color w:val="000000"/>
          <w:sz w:val="20"/>
          <w:szCs w:val="20"/>
        </w:rPr>
      </w:pPr>
      <w:r w:rsidRPr="00BE4A6C">
        <w:rPr>
          <w:rFonts w:ascii="Arial" w:hAnsi="Arial" w:cs="Arial"/>
          <w:color w:val="000000"/>
          <w:sz w:val="20"/>
          <w:szCs w:val="20"/>
        </w:rPr>
        <w:t xml:space="preserve">Z dejanjem oddaje </w:t>
      </w:r>
      <w:r w:rsidRPr="001A15C3">
        <w:rPr>
          <w:rFonts w:ascii="Arial" w:hAnsi="Arial" w:cs="Arial"/>
          <w:color w:val="000000"/>
          <w:sz w:val="20"/>
          <w:szCs w:val="20"/>
        </w:rPr>
        <w:t xml:space="preserve">zavezujoče ponudbe </w:t>
      </w:r>
      <w:r w:rsidR="001828C8" w:rsidRPr="001A15C3">
        <w:rPr>
          <w:rFonts w:ascii="Arial" w:hAnsi="Arial" w:cs="Arial"/>
          <w:color w:val="000000"/>
          <w:sz w:val="20"/>
          <w:szCs w:val="20"/>
        </w:rPr>
        <w:t xml:space="preserve">dajem uradno soglasje, da naročnik v zvezi z oddajo naročila </w:t>
      </w:r>
      <w:r w:rsidR="00076EE1" w:rsidRPr="001A15C3">
        <w:rPr>
          <w:rFonts w:ascii="Arial" w:hAnsi="Arial" w:cs="Arial"/>
          <w:b/>
          <w:color w:val="000000"/>
          <w:sz w:val="20"/>
          <w:szCs w:val="20"/>
        </w:rPr>
        <w:t>»</w:t>
      </w:r>
      <w:r w:rsidR="00D90965">
        <w:rPr>
          <w:rFonts w:ascii="Arial" w:hAnsi="Arial" w:cs="Arial"/>
          <w:b/>
          <w:color w:val="000000"/>
          <w:sz w:val="20"/>
          <w:szCs w:val="20"/>
        </w:rPr>
        <w:t>Gradnja poslovilne kapele v Lomu pod Storžičem – 2. faza</w:t>
      </w:r>
      <w:r w:rsidR="00D27059" w:rsidRPr="001A15C3">
        <w:rPr>
          <w:rFonts w:ascii="Arial" w:hAnsi="Arial" w:cs="Arial"/>
          <w:b/>
          <w:color w:val="000000"/>
          <w:sz w:val="20"/>
          <w:szCs w:val="20"/>
        </w:rPr>
        <w:t>«</w:t>
      </w:r>
      <w:r w:rsidR="001828C8" w:rsidRPr="001A15C3">
        <w:rPr>
          <w:rFonts w:ascii="Arial" w:hAnsi="Arial" w:cs="Arial"/>
          <w:color w:val="000000"/>
          <w:sz w:val="20"/>
          <w:szCs w:val="20"/>
        </w:rPr>
        <w:t xml:space="preserve"> pridobi podatke za preveritev ponudbe</w:t>
      </w:r>
      <w:r w:rsidR="001828C8" w:rsidRPr="009860EA">
        <w:rPr>
          <w:rFonts w:ascii="Arial" w:hAnsi="Arial" w:cs="Arial"/>
          <w:color w:val="000000"/>
          <w:sz w:val="20"/>
          <w:szCs w:val="20"/>
        </w:rPr>
        <w:t xml:space="preserve"> v skladu z 89. členom ZJN-3 v enotnem informacijskem sistemu </w:t>
      </w:r>
      <w:proofErr w:type="spellStart"/>
      <w:r w:rsidR="001828C8" w:rsidRPr="009860EA">
        <w:rPr>
          <w:rFonts w:ascii="Arial" w:hAnsi="Arial" w:cs="Arial"/>
          <w:color w:val="000000"/>
          <w:sz w:val="20"/>
          <w:szCs w:val="20"/>
        </w:rPr>
        <w:t>eDosje</w:t>
      </w:r>
      <w:proofErr w:type="spellEnd"/>
      <w:r w:rsidR="001828C8" w:rsidRPr="009860EA">
        <w:rPr>
          <w:rFonts w:ascii="Arial" w:hAnsi="Arial" w:cs="Arial"/>
          <w:color w:val="000000"/>
          <w:sz w:val="20"/>
          <w:szCs w:val="20"/>
        </w:rPr>
        <w:t xml:space="preserve"> iz devetega odstavka 77. člena ZJN-3.</w:t>
      </w:r>
    </w:p>
    <w:p w14:paraId="6F200A47" w14:textId="77777777" w:rsidR="001828C8" w:rsidRDefault="001828C8" w:rsidP="0050116F">
      <w:pPr>
        <w:spacing w:after="0"/>
        <w:jc w:val="both"/>
        <w:rPr>
          <w:rFonts w:ascii="Arial" w:hAnsi="Arial" w:cs="Arial"/>
          <w:color w:val="000000"/>
          <w:sz w:val="20"/>
          <w:szCs w:val="20"/>
        </w:rPr>
      </w:pPr>
    </w:p>
    <w:p w14:paraId="3B3743F9" w14:textId="77777777" w:rsidR="004E2172" w:rsidRDefault="004E2172" w:rsidP="0050116F">
      <w:pPr>
        <w:pStyle w:val="ListParagraph"/>
        <w:numPr>
          <w:ilvl w:val="0"/>
          <w:numId w:val="8"/>
        </w:numPr>
        <w:spacing w:after="0"/>
        <w:jc w:val="both"/>
        <w:rPr>
          <w:rFonts w:ascii="Arial" w:hAnsi="Arial" w:cs="Arial"/>
          <w:b/>
          <w:bCs/>
          <w:color w:val="000000"/>
          <w:sz w:val="20"/>
          <w:szCs w:val="20"/>
        </w:rPr>
      </w:pPr>
      <w:r>
        <w:rPr>
          <w:rFonts w:ascii="Arial" w:hAnsi="Arial" w:cs="Arial"/>
          <w:b/>
          <w:bCs/>
          <w:color w:val="000000"/>
          <w:sz w:val="20"/>
          <w:szCs w:val="20"/>
        </w:rPr>
        <w:t>Izjava v zvezi z izključitvenimi pogoji</w:t>
      </w:r>
    </w:p>
    <w:p w14:paraId="52378857" w14:textId="77777777" w:rsidR="004E2172" w:rsidRPr="009D0CB6" w:rsidRDefault="004E2172" w:rsidP="0050116F">
      <w:pPr>
        <w:spacing w:after="0"/>
        <w:jc w:val="both"/>
        <w:rPr>
          <w:rFonts w:ascii="Arial" w:hAnsi="Arial" w:cs="Arial"/>
          <w:b/>
          <w:bCs/>
          <w:color w:val="000000"/>
          <w:sz w:val="20"/>
          <w:szCs w:val="20"/>
        </w:rPr>
      </w:pPr>
      <w:r>
        <w:rPr>
          <w:rFonts w:ascii="Arial" w:hAnsi="Arial" w:cs="Arial"/>
          <w:b/>
          <w:bCs/>
          <w:color w:val="000000"/>
          <w:sz w:val="20"/>
          <w:szCs w:val="20"/>
        </w:rPr>
        <w:t>S</w:t>
      </w:r>
      <w:r w:rsidRPr="007F2C17">
        <w:rPr>
          <w:rFonts w:ascii="Arial" w:hAnsi="Arial" w:cs="Arial"/>
          <w:b/>
          <w:bCs/>
          <w:color w:val="000000"/>
          <w:sz w:val="20"/>
          <w:szCs w:val="20"/>
        </w:rPr>
        <w:t xml:space="preserve"> polno odgovornostjo izjavljamo, da</w:t>
      </w:r>
      <w:r w:rsidRPr="009D0CB6">
        <w:rPr>
          <w:rFonts w:ascii="Arial" w:hAnsi="Arial" w:cs="Arial"/>
          <w:b/>
          <w:bCs/>
          <w:color w:val="000000"/>
          <w:sz w:val="20"/>
          <w:szCs w:val="20"/>
        </w:rPr>
        <w:t xml:space="preserve"> izpolnjujemo naslednje obvezne pogoje skladno z zakonskimi zahtevami in zahtevami naročnika:</w:t>
      </w:r>
    </w:p>
    <w:p w14:paraId="37764620" w14:textId="77777777" w:rsidR="00714879" w:rsidRDefault="00714879" w:rsidP="0050116F">
      <w:pPr>
        <w:numPr>
          <w:ilvl w:val="0"/>
          <w:numId w:val="6"/>
        </w:numPr>
        <w:spacing w:after="0"/>
        <w:ind w:left="426" w:hanging="357"/>
        <w:jc w:val="both"/>
        <w:rPr>
          <w:rFonts w:ascii="Arial" w:hAnsi="Arial" w:cs="Arial"/>
          <w:color w:val="000000"/>
          <w:sz w:val="20"/>
          <w:szCs w:val="20"/>
        </w:rPr>
      </w:pPr>
      <w:r w:rsidRPr="006C0638">
        <w:rPr>
          <w:rFonts w:ascii="Arial" w:hAnsi="Arial" w:cs="Arial"/>
          <w:color w:val="000000"/>
          <w:sz w:val="20"/>
          <w:szCs w:val="20"/>
        </w:rPr>
        <w:lastRenderedPageBreak/>
        <w:t>naši družbi in osebam, ki so članice upravnega, vodstvenega ali nadzornega organa družbe ali osebam, ki imajo pooblastila za njeno zastopanje ali odločanje ali nadzor v njej, ni bila izrečena pravnomočna sodba</w:t>
      </w:r>
      <w:r>
        <w:rPr>
          <w:rFonts w:ascii="Arial" w:hAnsi="Arial" w:cs="Arial"/>
          <w:color w:val="000000"/>
          <w:sz w:val="20"/>
          <w:szCs w:val="20"/>
        </w:rPr>
        <w:t xml:space="preserve"> za </w:t>
      </w:r>
      <w:r w:rsidRPr="006C0638">
        <w:rPr>
          <w:rFonts w:ascii="Arial" w:hAnsi="Arial" w:cs="Arial"/>
          <w:color w:val="000000"/>
          <w:sz w:val="20"/>
          <w:szCs w:val="20"/>
        </w:rPr>
        <w:t>kazniv</w:t>
      </w:r>
      <w:r>
        <w:rPr>
          <w:rFonts w:ascii="Arial" w:hAnsi="Arial" w:cs="Arial"/>
          <w:color w:val="000000"/>
          <w:sz w:val="20"/>
          <w:szCs w:val="20"/>
        </w:rPr>
        <w:t>a</w:t>
      </w:r>
      <w:r w:rsidRPr="006C0638">
        <w:rPr>
          <w:rFonts w:ascii="Arial" w:hAnsi="Arial" w:cs="Arial"/>
          <w:color w:val="000000"/>
          <w:sz w:val="20"/>
          <w:szCs w:val="20"/>
        </w:rPr>
        <w:t xml:space="preserve"> dejanj</w:t>
      </w:r>
      <w:r>
        <w:rPr>
          <w:rFonts w:ascii="Arial" w:hAnsi="Arial" w:cs="Arial"/>
          <w:color w:val="000000"/>
          <w:sz w:val="20"/>
          <w:szCs w:val="20"/>
        </w:rPr>
        <w:t>a</w:t>
      </w:r>
      <w:r w:rsidRPr="006C0638">
        <w:rPr>
          <w:rFonts w:ascii="Arial" w:hAnsi="Arial" w:cs="Arial"/>
          <w:color w:val="000000"/>
          <w:sz w:val="20"/>
          <w:szCs w:val="20"/>
        </w:rPr>
        <w:t xml:space="preserve"> iz prvega odstavka 75. člena Zakona o javnem naročanju (Uradni list RS, št. 91/15 </w:t>
      </w:r>
      <w:r>
        <w:rPr>
          <w:rFonts w:ascii="Arial" w:hAnsi="Arial" w:cs="Arial"/>
          <w:color w:val="000000"/>
          <w:sz w:val="20"/>
          <w:szCs w:val="20"/>
        </w:rPr>
        <w:t>s spremembami</w:t>
      </w:r>
      <w:r w:rsidRPr="006C0638">
        <w:rPr>
          <w:rFonts w:ascii="Arial" w:hAnsi="Arial" w:cs="Arial"/>
          <w:color w:val="000000"/>
          <w:sz w:val="20"/>
          <w:szCs w:val="20"/>
        </w:rPr>
        <w:t>; v nadaljevanju ZJN-3)</w:t>
      </w:r>
      <w:r>
        <w:rPr>
          <w:rFonts w:ascii="Arial" w:hAnsi="Arial" w:cs="Arial"/>
          <w:color w:val="000000"/>
          <w:sz w:val="20"/>
          <w:szCs w:val="20"/>
        </w:rPr>
        <w:t>;</w:t>
      </w:r>
    </w:p>
    <w:p w14:paraId="4F6D0F44" w14:textId="77777777" w:rsidR="00714879" w:rsidRDefault="00714879"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t>v</w:t>
      </w:r>
      <w:r w:rsidRPr="00DC0A04">
        <w:rPr>
          <w:rFonts w:ascii="Arial" w:hAnsi="Arial" w:cs="Arial"/>
          <w:color w:val="000000"/>
          <w:sz w:val="20"/>
          <w:szCs w:val="20"/>
        </w:rPr>
        <w:t xml:space="preserve"> kolikor </w:t>
      </w:r>
      <w:r>
        <w:rPr>
          <w:rFonts w:ascii="Arial" w:hAnsi="Arial" w:cs="Arial"/>
          <w:color w:val="000000"/>
          <w:sz w:val="20"/>
          <w:szCs w:val="20"/>
        </w:rPr>
        <w:t>smo</w:t>
      </w:r>
      <w:r w:rsidRPr="00DC0A04">
        <w:rPr>
          <w:rFonts w:ascii="Arial" w:hAnsi="Arial" w:cs="Arial"/>
          <w:color w:val="000000"/>
          <w:sz w:val="20"/>
          <w:szCs w:val="20"/>
        </w:rPr>
        <w:t xml:space="preserve"> v položaju iz </w:t>
      </w:r>
      <w:r>
        <w:rPr>
          <w:rFonts w:ascii="Arial" w:hAnsi="Arial" w:cs="Arial"/>
          <w:color w:val="000000"/>
          <w:sz w:val="20"/>
          <w:szCs w:val="20"/>
        </w:rPr>
        <w:t>prejšnje alineje te izjave</w:t>
      </w:r>
      <w:r w:rsidRPr="00DC0A04">
        <w:rPr>
          <w:rFonts w:ascii="Arial" w:hAnsi="Arial" w:cs="Arial"/>
          <w:color w:val="000000"/>
          <w:sz w:val="20"/>
          <w:szCs w:val="20"/>
        </w:rPr>
        <w:t xml:space="preserve">, </w:t>
      </w:r>
      <w:r>
        <w:rPr>
          <w:rFonts w:ascii="Arial" w:hAnsi="Arial" w:cs="Arial"/>
          <w:color w:val="000000"/>
          <w:sz w:val="20"/>
          <w:szCs w:val="20"/>
        </w:rPr>
        <w:t>bomo</w:t>
      </w:r>
      <w:r w:rsidRPr="00DC0A04">
        <w:rPr>
          <w:rFonts w:ascii="Arial" w:hAnsi="Arial" w:cs="Arial"/>
          <w:color w:val="000000"/>
          <w:sz w:val="20"/>
          <w:szCs w:val="20"/>
        </w:rPr>
        <w:t xml:space="preserve"> naročniku</w:t>
      </w:r>
      <w:r>
        <w:rPr>
          <w:rFonts w:ascii="Arial" w:hAnsi="Arial" w:cs="Arial"/>
          <w:color w:val="000000"/>
          <w:sz w:val="20"/>
          <w:szCs w:val="20"/>
        </w:rPr>
        <w:t xml:space="preserve"> </w:t>
      </w:r>
      <w:r w:rsidRPr="000905AB">
        <w:rPr>
          <w:rFonts w:ascii="Arial" w:hAnsi="Arial" w:cs="Arial"/>
          <w:color w:val="000000"/>
          <w:sz w:val="20"/>
          <w:szCs w:val="20"/>
        </w:rPr>
        <w:t>do roka za oddajo ponudb</w:t>
      </w:r>
      <w:r w:rsidRPr="00DC0A04">
        <w:rPr>
          <w:rFonts w:ascii="Arial" w:hAnsi="Arial" w:cs="Arial"/>
          <w:color w:val="000000"/>
          <w:sz w:val="20"/>
          <w:szCs w:val="20"/>
        </w:rPr>
        <w:t xml:space="preserve"> predloži</w:t>
      </w:r>
      <w:r>
        <w:rPr>
          <w:rFonts w:ascii="Arial" w:hAnsi="Arial" w:cs="Arial"/>
          <w:color w:val="000000"/>
          <w:sz w:val="20"/>
          <w:szCs w:val="20"/>
        </w:rPr>
        <w:t>li</w:t>
      </w:r>
      <w:r w:rsidRPr="00DC0A04">
        <w:rPr>
          <w:rFonts w:ascii="Arial" w:hAnsi="Arial" w:cs="Arial"/>
          <w:color w:val="000000"/>
          <w:sz w:val="20"/>
          <w:szCs w:val="20"/>
        </w:rPr>
        <w:t xml:space="preserve"> dokazila, da </w:t>
      </w:r>
      <w:r>
        <w:rPr>
          <w:rFonts w:ascii="Arial" w:hAnsi="Arial" w:cs="Arial"/>
          <w:color w:val="000000"/>
          <w:sz w:val="20"/>
          <w:szCs w:val="20"/>
        </w:rPr>
        <w:t>smo</w:t>
      </w:r>
      <w:r w:rsidRPr="00DC0A04">
        <w:rPr>
          <w:rFonts w:ascii="Arial" w:hAnsi="Arial" w:cs="Arial"/>
          <w:color w:val="000000"/>
          <w:sz w:val="20"/>
          <w:szCs w:val="20"/>
        </w:rPr>
        <w:t xml:space="preserve"> sprejel</w:t>
      </w:r>
      <w:r>
        <w:rPr>
          <w:rFonts w:ascii="Arial" w:hAnsi="Arial" w:cs="Arial"/>
          <w:color w:val="000000"/>
          <w:sz w:val="20"/>
          <w:szCs w:val="20"/>
        </w:rPr>
        <w:t>i</w:t>
      </w:r>
      <w:r w:rsidRPr="00DC0A04">
        <w:rPr>
          <w:rFonts w:ascii="Arial" w:hAnsi="Arial" w:cs="Arial"/>
          <w:color w:val="000000"/>
          <w:sz w:val="20"/>
          <w:szCs w:val="20"/>
        </w:rPr>
        <w:t xml:space="preserve"> zadostne ukrepe, s katerimi lahko dokaže</w:t>
      </w:r>
      <w:r>
        <w:rPr>
          <w:rFonts w:ascii="Arial" w:hAnsi="Arial" w:cs="Arial"/>
          <w:color w:val="000000"/>
          <w:sz w:val="20"/>
          <w:szCs w:val="20"/>
        </w:rPr>
        <w:t>mo</w:t>
      </w:r>
      <w:r w:rsidRPr="00DC0A04">
        <w:rPr>
          <w:rFonts w:ascii="Arial" w:hAnsi="Arial" w:cs="Arial"/>
          <w:color w:val="000000"/>
          <w:sz w:val="20"/>
          <w:szCs w:val="20"/>
        </w:rPr>
        <w:t xml:space="preserve"> svojo zanesljivost kljub </w:t>
      </w:r>
      <w:r>
        <w:rPr>
          <w:rFonts w:ascii="Arial" w:hAnsi="Arial" w:cs="Arial"/>
          <w:color w:val="000000"/>
          <w:sz w:val="20"/>
          <w:szCs w:val="20"/>
        </w:rPr>
        <w:t>obstoju razlogov za izključitev;</w:t>
      </w:r>
    </w:p>
    <w:p w14:paraId="25EF9525" w14:textId="77777777" w:rsidR="00714879" w:rsidRDefault="00714879"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nimamo v skladu s predpisi države, v kateri imamo sedež, zapadlih, neplačanih obveznih dajatev in drugih denarnih nedavčnih obveznosti v skladu z zakonom, ki ureja finančno upravo, ki jih pobira davčni organ v skladu s predpisi države, v vrednosti 50 EUR ali več</w:t>
      </w:r>
      <w:r>
        <w:rPr>
          <w:rFonts w:ascii="Arial" w:hAnsi="Arial" w:cs="Arial"/>
          <w:color w:val="000000"/>
          <w:sz w:val="20"/>
          <w:szCs w:val="20"/>
        </w:rPr>
        <w:t>;</w:t>
      </w:r>
    </w:p>
    <w:p w14:paraId="7339866D" w14:textId="77777777" w:rsidR="00714879" w:rsidRDefault="00714879" w:rsidP="0050116F">
      <w:pPr>
        <w:numPr>
          <w:ilvl w:val="0"/>
          <w:numId w:val="6"/>
        </w:numPr>
        <w:spacing w:after="0"/>
        <w:ind w:left="426" w:hanging="357"/>
        <w:jc w:val="both"/>
        <w:rPr>
          <w:rFonts w:ascii="Arial" w:hAnsi="Arial" w:cs="Arial"/>
          <w:color w:val="000000"/>
          <w:sz w:val="20"/>
          <w:szCs w:val="20"/>
        </w:rPr>
      </w:pPr>
      <w:r w:rsidRPr="008B6913">
        <w:rPr>
          <w:rFonts w:ascii="Arial" w:hAnsi="Arial" w:cs="Arial"/>
          <w:color w:val="000000"/>
          <w:sz w:val="20"/>
          <w:szCs w:val="20"/>
        </w:rPr>
        <w:t xml:space="preserve">nimamo </w:t>
      </w:r>
      <w:proofErr w:type="spellStart"/>
      <w:r w:rsidRPr="008B6913">
        <w:rPr>
          <w:rFonts w:ascii="Arial" w:hAnsi="Arial" w:cs="Arial"/>
          <w:color w:val="000000"/>
          <w:sz w:val="20"/>
          <w:szCs w:val="20"/>
        </w:rPr>
        <w:t>nepredloženih</w:t>
      </w:r>
      <w:proofErr w:type="spellEnd"/>
      <w:r w:rsidRPr="008B6913">
        <w:rPr>
          <w:rFonts w:ascii="Arial" w:hAnsi="Arial" w:cs="Arial"/>
          <w:color w:val="000000"/>
          <w:sz w:val="20"/>
          <w:szCs w:val="20"/>
        </w:rPr>
        <w:t xml:space="preserve"> obračunov davčnih odtegljajev za dohodke iz delovnega razmerja za obdobje zadnjih petih let do dne oddaje ponudbe ali prijave</w:t>
      </w:r>
      <w:r>
        <w:rPr>
          <w:rFonts w:ascii="Arial" w:hAnsi="Arial" w:cs="Arial"/>
          <w:color w:val="000000"/>
          <w:sz w:val="20"/>
          <w:szCs w:val="20"/>
        </w:rPr>
        <w:t>;</w:t>
      </w:r>
    </w:p>
    <w:p w14:paraId="00E70993" w14:textId="77777777" w:rsidR="00714879" w:rsidRDefault="00714879"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t xml:space="preserve">naša družba </w:t>
      </w:r>
      <w:r w:rsidRPr="000905AB">
        <w:rPr>
          <w:rFonts w:ascii="Arial" w:hAnsi="Arial" w:cs="Arial"/>
          <w:color w:val="000000"/>
          <w:sz w:val="20"/>
          <w:szCs w:val="20"/>
        </w:rPr>
        <w:t>na dan, ko poteče rok za oddajo ponudb, ni uvrščena v evidenco gospodarskih subjektov z izrečenimi stranskimi sankcijami izločitve iz postopkov javnega naročanja iz a) točke četrtega odstavka 75. člena ZJN-3</w:t>
      </w:r>
      <w:r>
        <w:rPr>
          <w:rFonts w:ascii="Arial" w:hAnsi="Arial" w:cs="Arial"/>
          <w:color w:val="000000"/>
          <w:sz w:val="20"/>
          <w:szCs w:val="20"/>
        </w:rPr>
        <w:t>;</w:t>
      </w:r>
    </w:p>
    <w:p w14:paraId="3A66F730" w14:textId="77777777" w:rsidR="00714879" w:rsidRDefault="00714879" w:rsidP="0050116F">
      <w:pPr>
        <w:numPr>
          <w:ilvl w:val="0"/>
          <w:numId w:val="6"/>
        </w:numPr>
        <w:spacing w:after="0"/>
        <w:ind w:left="426" w:hanging="357"/>
        <w:jc w:val="both"/>
        <w:rPr>
          <w:rFonts w:ascii="Arial" w:hAnsi="Arial" w:cs="Arial"/>
          <w:color w:val="000000"/>
          <w:sz w:val="20"/>
          <w:szCs w:val="20"/>
        </w:rPr>
      </w:pPr>
      <w:r w:rsidRPr="000B2F06">
        <w:rPr>
          <w:rFonts w:ascii="Arial" w:hAnsi="Arial" w:cs="Arial"/>
          <w:sz w:val="20"/>
          <w:szCs w:val="20"/>
        </w:rPr>
        <w:t xml:space="preserve">naši </w:t>
      </w:r>
      <w:r w:rsidRPr="00A94E57">
        <w:rPr>
          <w:rFonts w:ascii="Arial" w:hAnsi="Arial" w:cs="Arial"/>
          <w:color w:val="000000"/>
          <w:sz w:val="20"/>
          <w:szCs w:val="20"/>
        </w:rPr>
        <w:t>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ji bila s pravnomočno odločitvijo ali več pravnomočnimi odločitvami izrečena globa z</w:t>
      </w:r>
      <w:r>
        <w:rPr>
          <w:rFonts w:ascii="Arial" w:hAnsi="Arial" w:cs="Arial"/>
          <w:sz w:val="20"/>
          <w:szCs w:val="20"/>
        </w:rPr>
        <w:t>a prekršek</w:t>
      </w:r>
      <w:r w:rsidRPr="00A94E57">
        <w:rPr>
          <w:rFonts w:ascii="Arial" w:hAnsi="Arial" w:cs="Arial"/>
          <w:color w:val="000000"/>
          <w:sz w:val="20"/>
          <w:szCs w:val="20"/>
        </w:rPr>
        <w:t>;</w:t>
      </w:r>
    </w:p>
    <w:p w14:paraId="1B25BB6A" w14:textId="77777777" w:rsidR="00714879" w:rsidRPr="00A94E57" w:rsidRDefault="00714879" w:rsidP="0050116F">
      <w:pPr>
        <w:numPr>
          <w:ilvl w:val="0"/>
          <w:numId w:val="6"/>
        </w:numPr>
        <w:spacing w:after="0"/>
        <w:ind w:left="426"/>
        <w:jc w:val="both"/>
        <w:rPr>
          <w:rFonts w:ascii="Arial" w:hAnsi="Arial" w:cs="Arial"/>
          <w:color w:val="000000"/>
          <w:sz w:val="20"/>
          <w:szCs w:val="20"/>
        </w:rPr>
      </w:pPr>
      <w:r>
        <w:rPr>
          <w:rFonts w:ascii="Arial" w:hAnsi="Arial" w:cs="Arial"/>
          <w:color w:val="000000"/>
          <w:sz w:val="20"/>
          <w:szCs w:val="20"/>
        </w:rPr>
        <w:t>v</w:t>
      </w:r>
      <w:r w:rsidRPr="00DC0A04">
        <w:rPr>
          <w:rFonts w:ascii="Arial" w:hAnsi="Arial" w:cs="Arial"/>
          <w:color w:val="000000"/>
          <w:sz w:val="20"/>
          <w:szCs w:val="20"/>
        </w:rPr>
        <w:t xml:space="preserve"> kolikor </w:t>
      </w:r>
      <w:r>
        <w:rPr>
          <w:rFonts w:ascii="Arial" w:hAnsi="Arial" w:cs="Arial"/>
          <w:color w:val="000000"/>
          <w:sz w:val="20"/>
          <w:szCs w:val="20"/>
        </w:rPr>
        <w:t>smo</w:t>
      </w:r>
      <w:r w:rsidRPr="00DC0A04">
        <w:rPr>
          <w:rFonts w:ascii="Arial" w:hAnsi="Arial" w:cs="Arial"/>
          <w:color w:val="000000"/>
          <w:sz w:val="20"/>
          <w:szCs w:val="20"/>
        </w:rPr>
        <w:t xml:space="preserve"> v položaju iz </w:t>
      </w:r>
      <w:r>
        <w:rPr>
          <w:rFonts w:ascii="Arial" w:hAnsi="Arial" w:cs="Arial"/>
          <w:color w:val="000000"/>
          <w:sz w:val="20"/>
          <w:szCs w:val="20"/>
        </w:rPr>
        <w:t>prejšnje alineje te izjave</w:t>
      </w:r>
      <w:r w:rsidRPr="00DC0A04">
        <w:rPr>
          <w:rFonts w:ascii="Arial" w:hAnsi="Arial" w:cs="Arial"/>
          <w:color w:val="000000"/>
          <w:sz w:val="20"/>
          <w:szCs w:val="20"/>
        </w:rPr>
        <w:t xml:space="preserve">, </w:t>
      </w:r>
      <w:r>
        <w:rPr>
          <w:rFonts w:ascii="Arial" w:hAnsi="Arial" w:cs="Arial"/>
          <w:color w:val="000000"/>
          <w:sz w:val="20"/>
          <w:szCs w:val="20"/>
        </w:rPr>
        <w:t>bomo</w:t>
      </w:r>
      <w:r w:rsidRPr="00DC0A04">
        <w:rPr>
          <w:rFonts w:ascii="Arial" w:hAnsi="Arial" w:cs="Arial"/>
          <w:color w:val="000000"/>
          <w:sz w:val="20"/>
          <w:szCs w:val="20"/>
        </w:rPr>
        <w:t xml:space="preserve"> naročniku</w:t>
      </w:r>
      <w:r>
        <w:rPr>
          <w:rFonts w:ascii="Arial" w:hAnsi="Arial" w:cs="Arial"/>
          <w:color w:val="000000"/>
          <w:sz w:val="20"/>
          <w:szCs w:val="20"/>
        </w:rPr>
        <w:t xml:space="preserve"> </w:t>
      </w:r>
      <w:r w:rsidRPr="000905AB">
        <w:rPr>
          <w:rFonts w:ascii="Arial" w:hAnsi="Arial" w:cs="Arial"/>
          <w:color w:val="000000"/>
          <w:sz w:val="20"/>
          <w:szCs w:val="20"/>
        </w:rPr>
        <w:t>do roka za oddajo ponudb</w:t>
      </w:r>
      <w:r w:rsidRPr="00DC0A04">
        <w:rPr>
          <w:rFonts w:ascii="Arial" w:hAnsi="Arial" w:cs="Arial"/>
          <w:color w:val="000000"/>
          <w:sz w:val="20"/>
          <w:szCs w:val="20"/>
        </w:rPr>
        <w:t xml:space="preserve"> predloži</w:t>
      </w:r>
      <w:r>
        <w:rPr>
          <w:rFonts w:ascii="Arial" w:hAnsi="Arial" w:cs="Arial"/>
          <w:color w:val="000000"/>
          <w:sz w:val="20"/>
          <w:szCs w:val="20"/>
        </w:rPr>
        <w:t>li</w:t>
      </w:r>
      <w:r w:rsidRPr="00DC0A04">
        <w:rPr>
          <w:rFonts w:ascii="Arial" w:hAnsi="Arial" w:cs="Arial"/>
          <w:color w:val="000000"/>
          <w:sz w:val="20"/>
          <w:szCs w:val="20"/>
        </w:rPr>
        <w:t xml:space="preserve"> dokazila, da </w:t>
      </w:r>
      <w:r>
        <w:rPr>
          <w:rFonts w:ascii="Arial" w:hAnsi="Arial" w:cs="Arial"/>
          <w:color w:val="000000"/>
          <w:sz w:val="20"/>
          <w:szCs w:val="20"/>
        </w:rPr>
        <w:t>smo</w:t>
      </w:r>
      <w:r w:rsidRPr="00DC0A04">
        <w:rPr>
          <w:rFonts w:ascii="Arial" w:hAnsi="Arial" w:cs="Arial"/>
          <w:color w:val="000000"/>
          <w:sz w:val="20"/>
          <w:szCs w:val="20"/>
        </w:rPr>
        <w:t xml:space="preserve"> sprejel</w:t>
      </w:r>
      <w:r>
        <w:rPr>
          <w:rFonts w:ascii="Arial" w:hAnsi="Arial" w:cs="Arial"/>
          <w:color w:val="000000"/>
          <w:sz w:val="20"/>
          <w:szCs w:val="20"/>
        </w:rPr>
        <w:t>i</w:t>
      </w:r>
      <w:r w:rsidRPr="00DC0A04">
        <w:rPr>
          <w:rFonts w:ascii="Arial" w:hAnsi="Arial" w:cs="Arial"/>
          <w:color w:val="000000"/>
          <w:sz w:val="20"/>
          <w:szCs w:val="20"/>
        </w:rPr>
        <w:t xml:space="preserve"> zadostne ukrepe, s katerimi lahko dokaže</w:t>
      </w:r>
      <w:r>
        <w:rPr>
          <w:rFonts w:ascii="Arial" w:hAnsi="Arial" w:cs="Arial"/>
          <w:color w:val="000000"/>
          <w:sz w:val="20"/>
          <w:szCs w:val="20"/>
        </w:rPr>
        <w:t>mo</w:t>
      </w:r>
      <w:r w:rsidRPr="00DC0A04">
        <w:rPr>
          <w:rFonts w:ascii="Arial" w:hAnsi="Arial" w:cs="Arial"/>
          <w:color w:val="000000"/>
          <w:sz w:val="20"/>
          <w:szCs w:val="20"/>
        </w:rPr>
        <w:t xml:space="preserve"> svojo zanesljivost kljub </w:t>
      </w:r>
      <w:r>
        <w:rPr>
          <w:rFonts w:ascii="Arial" w:hAnsi="Arial" w:cs="Arial"/>
          <w:color w:val="000000"/>
          <w:sz w:val="20"/>
          <w:szCs w:val="20"/>
        </w:rPr>
        <w:t>obstoju razlogov za izključitev;</w:t>
      </w:r>
    </w:p>
    <w:p w14:paraId="1193A1AF" w14:textId="77777777" w:rsidR="00714879" w:rsidRPr="00930983" w:rsidRDefault="00714879" w:rsidP="0050116F">
      <w:pPr>
        <w:numPr>
          <w:ilvl w:val="0"/>
          <w:numId w:val="6"/>
        </w:numPr>
        <w:spacing w:after="0"/>
        <w:ind w:left="426"/>
        <w:jc w:val="both"/>
        <w:rPr>
          <w:rFonts w:ascii="Arial" w:hAnsi="Arial" w:cs="Arial"/>
          <w:sz w:val="20"/>
          <w:szCs w:val="20"/>
        </w:rPr>
      </w:pPr>
      <w:r w:rsidRPr="00930983">
        <w:rPr>
          <w:rFonts w:ascii="Arial" w:hAnsi="Arial" w:cs="Arial"/>
          <w:color w:val="000000"/>
          <w:sz w:val="20"/>
          <w:szCs w:val="20"/>
        </w:rPr>
        <w:t xml:space="preserve">za nas ne obstaja absolutna prepoved poslovanja z naročnikom, kot izhaja iz 35. člena </w:t>
      </w:r>
      <w:proofErr w:type="spellStart"/>
      <w:r w:rsidRPr="00930983">
        <w:rPr>
          <w:rFonts w:ascii="Arial" w:hAnsi="Arial" w:cs="Arial"/>
          <w:color w:val="000000"/>
          <w:sz w:val="20"/>
          <w:szCs w:val="20"/>
        </w:rPr>
        <w:t>ZIntPK</w:t>
      </w:r>
      <w:proofErr w:type="spellEnd"/>
      <w:r w:rsidRPr="00930983">
        <w:rPr>
          <w:rFonts w:ascii="Arial" w:hAnsi="Arial" w:cs="Arial"/>
          <w:color w:val="000000"/>
          <w:sz w:val="20"/>
          <w:szCs w:val="20"/>
        </w:rPr>
        <w:t>;</w:t>
      </w:r>
    </w:p>
    <w:p w14:paraId="67AE77AF" w14:textId="77777777" w:rsidR="00714879" w:rsidRPr="009860EA" w:rsidRDefault="00714879"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z drugimi gospodarskimi subjekti nismo sklenili dogovora, katerega cilj ali učinek je preprečevati, omejevati ali izkrivljati konkurenco,</w:t>
      </w:r>
    </w:p>
    <w:p w14:paraId="2B326EDC" w14:textId="77777777" w:rsidR="00714879" w:rsidRDefault="00714879"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nismo bili s pravnomočno sodbo v katerikoli državi obsojeni za prestopek v zvezi s poklicnim ravnanjem,</w:t>
      </w:r>
    </w:p>
    <w:p w14:paraId="48D3B22E" w14:textId="77777777" w:rsidR="00714879" w:rsidRDefault="00714879"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 xml:space="preserve">pri dajanju informacij v tem ali predhodnih postopkih, nismo namerno </w:t>
      </w:r>
      <w:r>
        <w:rPr>
          <w:rFonts w:ascii="Arial" w:hAnsi="Arial" w:cs="Arial"/>
          <w:color w:val="000000"/>
          <w:sz w:val="20"/>
          <w:szCs w:val="20"/>
        </w:rPr>
        <w:t xml:space="preserve">ali iz malomarnosti </w:t>
      </w:r>
      <w:r w:rsidRPr="009860EA">
        <w:rPr>
          <w:rFonts w:ascii="Arial" w:hAnsi="Arial" w:cs="Arial"/>
          <w:color w:val="000000"/>
          <w:sz w:val="20"/>
          <w:szCs w:val="20"/>
        </w:rPr>
        <w:t xml:space="preserve">podali zavajajoče </w:t>
      </w:r>
      <w:r>
        <w:rPr>
          <w:rFonts w:ascii="Arial" w:hAnsi="Arial" w:cs="Arial"/>
          <w:color w:val="000000"/>
          <w:sz w:val="20"/>
          <w:szCs w:val="20"/>
        </w:rPr>
        <w:t xml:space="preserve">informacije ali </w:t>
      </w:r>
      <w:r w:rsidRPr="009860EA">
        <w:rPr>
          <w:rFonts w:ascii="Arial" w:hAnsi="Arial" w:cs="Arial"/>
          <w:color w:val="000000"/>
          <w:sz w:val="20"/>
          <w:szCs w:val="20"/>
        </w:rPr>
        <w:t>razlage ali teh informacij nismo zagotovili,</w:t>
      </w:r>
    </w:p>
    <w:p w14:paraId="7C677AC1" w14:textId="77777777" w:rsidR="00CC676C" w:rsidRDefault="00714879"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t>nismo poskusili neupravičeno vplivati na odločanje naročnika ali pridobiti zaupne informacije, zaradi katerih bi lahko imeli neupravičeno prednost v postopku javnega naročanja.</w:t>
      </w:r>
    </w:p>
    <w:p w14:paraId="28DD3B78" w14:textId="77777777" w:rsidR="005926B5" w:rsidRDefault="005926B5" w:rsidP="0050116F">
      <w:pPr>
        <w:spacing w:after="0"/>
        <w:jc w:val="both"/>
        <w:rPr>
          <w:rFonts w:ascii="Arial" w:hAnsi="Arial" w:cs="Arial"/>
          <w:color w:val="000000"/>
          <w:sz w:val="20"/>
          <w:szCs w:val="20"/>
        </w:rPr>
      </w:pPr>
    </w:p>
    <w:p w14:paraId="4A3F4016" w14:textId="77777777" w:rsidR="005926B5" w:rsidRDefault="005926B5" w:rsidP="0050116F">
      <w:pPr>
        <w:pStyle w:val="ListParagraph"/>
        <w:numPr>
          <w:ilvl w:val="0"/>
          <w:numId w:val="8"/>
        </w:numPr>
        <w:spacing w:after="0"/>
        <w:jc w:val="both"/>
        <w:rPr>
          <w:rFonts w:ascii="Arial" w:hAnsi="Arial" w:cs="Arial"/>
          <w:b/>
          <w:bCs/>
          <w:color w:val="000000"/>
          <w:sz w:val="20"/>
          <w:szCs w:val="20"/>
        </w:rPr>
      </w:pPr>
      <w:r>
        <w:rPr>
          <w:rFonts w:ascii="Arial" w:hAnsi="Arial" w:cs="Arial"/>
          <w:b/>
          <w:bCs/>
          <w:color w:val="000000"/>
          <w:sz w:val="20"/>
          <w:szCs w:val="20"/>
        </w:rPr>
        <w:t xml:space="preserve">Izjava v zvezi s poslovno </w:t>
      </w:r>
      <w:r w:rsidRPr="00873492">
        <w:rPr>
          <w:rFonts w:ascii="Arial" w:hAnsi="Arial" w:cs="Arial"/>
          <w:b/>
          <w:bCs/>
          <w:color w:val="000000"/>
          <w:sz w:val="20"/>
          <w:szCs w:val="20"/>
        </w:rPr>
        <w:t>sposobnost</w:t>
      </w:r>
      <w:r>
        <w:rPr>
          <w:rFonts w:ascii="Arial" w:hAnsi="Arial" w:cs="Arial"/>
          <w:b/>
          <w:bCs/>
          <w:color w:val="000000"/>
          <w:sz w:val="20"/>
          <w:szCs w:val="20"/>
        </w:rPr>
        <w:t>jo</w:t>
      </w:r>
    </w:p>
    <w:p w14:paraId="778A6F7E" w14:textId="77777777" w:rsidR="005926B5" w:rsidRPr="00873492" w:rsidRDefault="005926B5" w:rsidP="0050116F">
      <w:pPr>
        <w:spacing w:after="0"/>
        <w:jc w:val="both"/>
        <w:rPr>
          <w:rFonts w:ascii="Arial" w:hAnsi="Arial" w:cs="Arial"/>
          <w:color w:val="000000"/>
          <w:sz w:val="20"/>
          <w:szCs w:val="20"/>
        </w:rPr>
      </w:pPr>
      <w:r w:rsidRPr="00873492">
        <w:rPr>
          <w:rFonts w:ascii="Arial" w:hAnsi="Arial" w:cs="Arial"/>
          <w:b/>
          <w:bCs/>
          <w:color w:val="000000"/>
          <w:sz w:val="20"/>
          <w:szCs w:val="20"/>
        </w:rPr>
        <w:t>S polno odgovornostjo izjavljamo, da</w:t>
      </w:r>
      <w:r>
        <w:rPr>
          <w:rFonts w:ascii="Arial" w:hAnsi="Arial" w:cs="Arial"/>
          <w:b/>
          <w:bCs/>
          <w:color w:val="000000"/>
          <w:sz w:val="20"/>
          <w:szCs w:val="20"/>
        </w:rPr>
        <w:t>:</w:t>
      </w:r>
    </w:p>
    <w:p w14:paraId="14E43D5F" w14:textId="77777777" w:rsidR="00836E35" w:rsidRDefault="00836E35"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smo vpisani v poklicni oziroma poslovni register v državi sedeža,</w:t>
      </w:r>
    </w:p>
    <w:p w14:paraId="13131E16" w14:textId="77777777" w:rsidR="005428E4" w:rsidRPr="00B11D06" w:rsidRDefault="00B11D06" w:rsidP="0050116F">
      <w:pPr>
        <w:numPr>
          <w:ilvl w:val="0"/>
          <w:numId w:val="6"/>
        </w:numPr>
        <w:spacing w:after="0"/>
        <w:ind w:left="426" w:hanging="357"/>
        <w:jc w:val="both"/>
        <w:rPr>
          <w:rFonts w:ascii="Arial" w:hAnsi="Arial" w:cs="Arial"/>
          <w:color w:val="000000"/>
          <w:sz w:val="20"/>
          <w:szCs w:val="20"/>
        </w:rPr>
      </w:pPr>
      <w:r>
        <w:rPr>
          <w:rFonts w:ascii="Arial" w:hAnsi="Arial" w:cs="Arial"/>
          <w:color w:val="000000"/>
          <w:sz w:val="20"/>
          <w:szCs w:val="20"/>
        </w:rPr>
        <w:t>imamo za opravljanje dejavnosti gradbeništva skladno z Gradbenim zakonom urejeno ustrezno zavarovanje odgovornosti za škodo</w:t>
      </w:r>
      <w:r w:rsidRPr="00EA0341">
        <w:rPr>
          <w:rFonts w:ascii="Arial" w:hAnsi="Arial" w:cs="Arial"/>
          <w:color w:val="000000"/>
          <w:sz w:val="20"/>
          <w:szCs w:val="20"/>
        </w:rPr>
        <w:t xml:space="preserve"> </w:t>
      </w:r>
      <w:r>
        <w:rPr>
          <w:rFonts w:ascii="Arial" w:hAnsi="Arial" w:cs="Arial"/>
          <w:color w:val="000000"/>
          <w:sz w:val="20"/>
          <w:szCs w:val="20"/>
        </w:rPr>
        <w:t xml:space="preserve">kot je zahtevano v razpisni dokumentaciji in </w:t>
      </w:r>
      <w:r w:rsidRPr="00EA0341">
        <w:rPr>
          <w:rFonts w:ascii="Arial" w:hAnsi="Arial" w:cs="Arial"/>
          <w:color w:val="000000"/>
          <w:sz w:val="20"/>
          <w:szCs w:val="20"/>
        </w:rPr>
        <w:t>bomo po podpisu pogodbe naročniku izročili do</w:t>
      </w:r>
      <w:r>
        <w:rPr>
          <w:rFonts w:ascii="Arial" w:hAnsi="Arial" w:cs="Arial"/>
          <w:color w:val="000000"/>
          <w:sz w:val="20"/>
          <w:szCs w:val="20"/>
        </w:rPr>
        <w:t xml:space="preserve">kazila o sklenjenem zavarovanju </w:t>
      </w:r>
      <w:r w:rsidRPr="00EA0341">
        <w:rPr>
          <w:rFonts w:ascii="Arial" w:hAnsi="Arial" w:cs="Arial"/>
          <w:color w:val="000000"/>
          <w:sz w:val="20"/>
          <w:szCs w:val="20"/>
        </w:rPr>
        <w:t>odgovornosti za škodo</w:t>
      </w:r>
      <w:r>
        <w:rPr>
          <w:rFonts w:ascii="Arial" w:hAnsi="Arial" w:cs="Arial"/>
          <w:color w:val="000000"/>
          <w:sz w:val="20"/>
          <w:szCs w:val="20"/>
        </w:rPr>
        <w:t>.</w:t>
      </w:r>
    </w:p>
    <w:p w14:paraId="5F75EAC9" w14:textId="77777777" w:rsidR="005926B5" w:rsidRDefault="005926B5" w:rsidP="0050116F">
      <w:pPr>
        <w:spacing w:after="0"/>
        <w:ind w:left="69"/>
        <w:jc w:val="both"/>
        <w:rPr>
          <w:rFonts w:ascii="Arial" w:hAnsi="Arial" w:cs="Arial"/>
          <w:color w:val="000000"/>
          <w:sz w:val="20"/>
          <w:szCs w:val="20"/>
        </w:rPr>
      </w:pPr>
    </w:p>
    <w:p w14:paraId="49BD1515" w14:textId="77777777" w:rsidR="00454F40" w:rsidRDefault="00454F40" w:rsidP="0050116F">
      <w:pPr>
        <w:pStyle w:val="ListParagraph"/>
        <w:numPr>
          <w:ilvl w:val="0"/>
          <w:numId w:val="8"/>
        </w:numPr>
        <w:spacing w:after="0"/>
        <w:jc w:val="both"/>
        <w:rPr>
          <w:rFonts w:ascii="Arial" w:hAnsi="Arial" w:cs="Arial"/>
          <w:b/>
          <w:sz w:val="20"/>
          <w:szCs w:val="20"/>
        </w:rPr>
      </w:pPr>
      <w:r w:rsidRPr="00915A9B">
        <w:rPr>
          <w:rFonts w:ascii="Arial" w:hAnsi="Arial" w:cs="Arial"/>
          <w:b/>
          <w:bCs/>
          <w:color w:val="000000"/>
          <w:sz w:val="20"/>
          <w:szCs w:val="20"/>
        </w:rPr>
        <w:t>Hkrati</w:t>
      </w:r>
      <w:r w:rsidRPr="00EB245C">
        <w:rPr>
          <w:rFonts w:ascii="Arial" w:hAnsi="Arial" w:cs="Arial"/>
          <w:b/>
          <w:sz w:val="20"/>
          <w:szCs w:val="20"/>
        </w:rPr>
        <w:t xml:space="preserve"> izjavljamo, da:</w:t>
      </w:r>
    </w:p>
    <w:p w14:paraId="75DEAE54" w14:textId="77777777" w:rsidR="00836E35" w:rsidRDefault="00836E35" w:rsidP="0050116F">
      <w:pPr>
        <w:numPr>
          <w:ilvl w:val="0"/>
          <w:numId w:val="6"/>
        </w:numPr>
        <w:spacing w:after="0"/>
        <w:ind w:left="426" w:hanging="357"/>
        <w:jc w:val="both"/>
        <w:rPr>
          <w:rFonts w:ascii="Arial" w:hAnsi="Arial" w:cs="Arial"/>
          <w:color w:val="000000"/>
          <w:sz w:val="20"/>
          <w:szCs w:val="20"/>
        </w:rPr>
      </w:pPr>
      <w:r w:rsidRPr="009860EA">
        <w:rPr>
          <w:rFonts w:ascii="Arial" w:hAnsi="Arial" w:cs="Arial"/>
          <w:color w:val="000000"/>
          <w:sz w:val="20"/>
          <w:szCs w:val="20"/>
        </w:rPr>
        <w:t>izpolnjujemo vse ostale pogoje za izvedbo naročila, ki ji</w:t>
      </w:r>
      <w:r>
        <w:rPr>
          <w:rFonts w:ascii="Arial" w:hAnsi="Arial" w:cs="Arial"/>
          <w:color w:val="000000"/>
          <w:sz w:val="20"/>
          <w:szCs w:val="20"/>
        </w:rPr>
        <w:t>h določa razpisna dokumentacija,</w:t>
      </w:r>
    </w:p>
    <w:p w14:paraId="7AD2B556" w14:textId="77777777" w:rsidR="00454F40" w:rsidRDefault="00836E35" w:rsidP="0050116F">
      <w:pPr>
        <w:numPr>
          <w:ilvl w:val="0"/>
          <w:numId w:val="6"/>
        </w:numPr>
        <w:spacing w:after="0"/>
        <w:ind w:left="426"/>
        <w:jc w:val="both"/>
        <w:rPr>
          <w:rFonts w:ascii="Arial" w:hAnsi="Arial" w:cs="Arial"/>
          <w:sz w:val="20"/>
          <w:szCs w:val="20"/>
        </w:rPr>
      </w:pPr>
      <w:r w:rsidRPr="00F567F2">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r>
        <w:rPr>
          <w:rFonts w:ascii="Arial" w:hAnsi="Arial" w:cs="Arial"/>
          <w:sz w:val="20"/>
          <w:szCs w:val="20"/>
        </w:rPr>
        <w:t>, oziroma bomo izročili ustrezna pooblastila za pridobitev podatkov iz</w:t>
      </w:r>
      <w:r w:rsidR="00454F40">
        <w:rPr>
          <w:rFonts w:ascii="Arial" w:hAnsi="Arial" w:cs="Arial"/>
          <w:sz w:val="20"/>
          <w:szCs w:val="20"/>
        </w:rPr>
        <w:t xml:space="preserve"> uradnih evidenc;</w:t>
      </w:r>
    </w:p>
    <w:p w14:paraId="0083A8F2" w14:textId="77777777" w:rsidR="00001327" w:rsidRPr="00454F40" w:rsidRDefault="00454F40" w:rsidP="0050116F">
      <w:pPr>
        <w:numPr>
          <w:ilvl w:val="0"/>
          <w:numId w:val="6"/>
        </w:numPr>
        <w:spacing w:after="0"/>
        <w:ind w:left="426"/>
        <w:jc w:val="both"/>
        <w:rPr>
          <w:rFonts w:ascii="Arial" w:hAnsi="Arial" w:cs="Arial"/>
          <w:sz w:val="20"/>
          <w:szCs w:val="20"/>
        </w:rPr>
      </w:pPr>
      <w:r>
        <w:rPr>
          <w:rFonts w:ascii="Arial" w:hAnsi="Arial" w:cs="Arial"/>
          <w:sz w:val="20"/>
          <w:szCs w:val="20"/>
        </w:rPr>
        <w:t xml:space="preserve">smo </w:t>
      </w:r>
      <w:r w:rsidR="00001327" w:rsidRPr="00454F40">
        <w:rPr>
          <w:rFonts w:ascii="Arial" w:hAnsi="Arial" w:cs="Arial"/>
          <w:color w:val="000000"/>
          <w:sz w:val="20"/>
          <w:szCs w:val="20"/>
        </w:rPr>
        <w:t xml:space="preserve">seznanjeni z vzorcem pogodbe, ki </w:t>
      </w:r>
      <w:r w:rsidR="00E93BF7">
        <w:rPr>
          <w:rFonts w:ascii="Arial" w:hAnsi="Arial" w:cs="Arial"/>
          <w:color w:val="000000"/>
          <w:sz w:val="20"/>
          <w:szCs w:val="20"/>
        </w:rPr>
        <w:t>je</w:t>
      </w:r>
      <w:r w:rsidR="00001327" w:rsidRPr="00454F40">
        <w:rPr>
          <w:rFonts w:ascii="Arial" w:hAnsi="Arial" w:cs="Arial"/>
          <w:color w:val="000000"/>
          <w:sz w:val="20"/>
          <w:szCs w:val="20"/>
        </w:rPr>
        <w:t xml:space="preserve"> sestavni del dokumentacije v zvezi z oddajo javnega </w:t>
      </w:r>
      <w:r w:rsidR="00E93BF7">
        <w:rPr>
          <w:rFonts w:ascii="Arial" w:hAnsi="Arial" w:cs="Arial"/>
          <w:color w:val="000000"/>
          <w:sz w:val="20"/>
          <w:szCs w:val="20"/>
        </w:rPr>
        <w:t>naročila in jo</w:t>
      </w:r>
      <w:r w:rsidR="00001327" w:rsidRPr="00454F40">
        <w:rPr>
          <w:rFonts w:ascii="Arial" w:hAnsi="Arial" w:cs="Arial"/>
          <w:color w:val="000000"/>
          <w:sz w:val="20"/>
          <w:szCs w:val="20"/>
        </w:rPr>
        <w:t xml:space="preserve"> kot tak</w:t>
      </w:r>
      <w:r w:rsidR="00E93BF7">
        <w:rPr>
          <w:rFonts w:ascii="Arial" w:hAnsi="Arial" w:cs="Arial"/>
          <w:color w:val="000000"/>
          <w:sz w:val="20"/>
          <w:szCs w:val="20"/>
        </w:rPr>
        <w:t>o</w:t>
      </w:r>
      <w:r w:rsidR="00001327" w:rsidRPr="00454F40">
        <w:rPr>
          <w:rFonts w:ascii="Arial" w:hAnsi="Arial" w:cs="Arial"/>
          <w:color w:val="000000"/>
          <w:sz w:val="20"/>
          <w:szCs w:val="20"/>
        </w:rPr>
        <w:t xml:space="preserve"> sprejemamo.</w:t>
      </w:r>
    </w:p>
    <w:p w14:paraId="55F4F366" w14:textId="77777777" w:rsidR="00001327" w:rsidRPr="004A367D" w:rsidRDefault="00001327" w:rsidP="0050116F">
      <w:pPr>
        <w:spacing w:after="0"/>
        <w:jc w:val="both"/>
        <w:rPr>
          <w:rFonts w:ascii="Arial" w:hAnsi="Arial" w:cs="Arial"/>
          <w:sz w:val="20"/>
          <w:szCs w:val="20"/>
        </w:rPr>
      </w:pPr>
    </w:p>
    <w:p w14:paraId="312A85B2" w14:textId="77777777" w:rsidR="00E70A30" w:rsidRPr="00E70A30" w:rsidRDefault="00BC6EAF" w:rsidP="0050116F">
      <w:pPr>
        <w:spacing w:after="0"/>
        <w:jc w:val="both"/>
        <w:rPr>
          <w:rFonts w:ascii="Arial" w:hAnsi="Arial" w:cs="Arial"/>
          <w:color w:val="000000"/>
          <w:sz w:val="20"/>
          <w:szCs w:val="20"/>
        </w:rPr>
      </w:pPr>
      <w:r w:rsidRPr="00BE4A6C">
        <w:rPr>
          <w:rFonts w:ascii="Arial" w:hAnsi="Arial" w:cs="Arial"/>
          <w:color w:val="000000"/>
          <w:sz w:val="20"/>
          <w:szCs w:val="20"/>
        </w:rPr>
        <w:t xml:space="preserve">Z dejanjem oddaje </w:t>
      </w:r>
      <w:r w:rsidRPr="001A15C3">
        <w:rPr>
          <w:rFonts w:ascii="Arial" w:hAnsi="Arial" w:cs="Arial"/>
          <w:color w:val="000000"/>
          <w:sz w:val="20"/>
          <w:szCs w:val="20"/>
        </w:rPr>
        <w:t xml:space="preserve">zavezujoče ponudbe </w:t>
      </w:r>
      <w:r w:rsidR="00E70A30" w:rsidRPr="001A15C3">
        <w:rPr>
          <w:rFonts w:ascii="Arial" w:hAnsi="Arial" w:cs="Arial"/>
          <w:color w:val="000000"/>
          <w:sz w:val="20"/>
          <w:szCs w:val="20"/>
        </w:rPr>
        <w:t xml:space="preserve">dajem uradno soglasje, da naročnik v zvezi z oddajo naročila </w:t>
      </w:r>
      <w:r w:rsidR="00076EE1" w:rsidRPr="001A15C3">
        <w:rPr>
          <w:rFonts w:ascii="Arial" w:hAnsi="Arial" w:cs="Arial"/>
          <w:color w:val="000000"/>
          <w:sz w:val="20"/>
          <w:szCs w:val="20"/>
        </w:rPr>
        <w:t>»</w:t>
      </w:r>
      <w:r w:rsidR="00D90965">
        <w:rPr>
          <w:rFonts w:ascii="Arial" w:hAnsi="Arial" w:cs="Arial"/>
          <w:color w:val="000000"/>
          <w:sz w:val="20"/>
          <w:szCs w:val="20"/>
        </w:rPr>
        <w:t>Gradnja poslovilne kapele v Lomu pod Storžičem – 2. faza</w:t>
      </w:r>
      <w:r w:rsidR="00D27059" w:rsidRPr="001A15C3">
        <w:rPr>
          <w:rFonts w:ascii="Arial" w:hAnsi="Arial" w:cs="Arial"/>
          <w:color w:val="000000"/>
          <w:sz w:val="20"/>
          <w:szCs w:val="20"/>
        </w:rPr>
        <w:t>«</w:t>
      </w:r>
      <w:r w:rsidR="00E70A30" w:rsidRPr="001A15C3">
        <w:rPr>
          <w:rFonts w:ascii="Arial" w:hAnsi="Arial" w:cs="Arial"/>
          <w:color w:val="000000"/>
          <w:sz w:val="20"/>
          <w:szCs w:val="20"/>
        </w:rPr>
        <w:t xml:space="preserve"> pridobi podatke za preveritev ponudbe v</w:t>
      </w:r>
      <w:r w:rsidR="00E70A30" w:rsidRPr="00E70A30">
        <w:rPr>
          <w:rFonts w:ascii="Arial" w:hAnsi="Arial" w:cs="Arial"/>
          <w:color w:val="000000"/>
          <w:sz w:val="20"/>
          <w:szCs w:val="20"/>
        </w:rPr>
        <w:t xml:space="preserve"> skladu z 89. členom ZJN-3 v enotnem informacijskem sistemu </w:t>
      </w:r>
      <w:proofErr w:type="spellStart"/>
      <w:r w:rsidR="00E70A30" w:rsidRPr="00E70A30">
        <w:rPr>
          <w:rFonts w:ascii="Arial" w:hAnsi="Arial" w:cs="Arial"/>
          <w:color w:val="000000"/>
          <w:sz w:val="20"/>
          <w:szCs w:val="20"/>
        </w:rPr>
        <w:t>eDosje</w:t>
      </w:r>
      <w:proofErr w:type="spellEnd"/>
      <w:r w:rsidR="00E70A30" w:rsidRPr="00E70A30">
        <w:rPr>
          <w:rFonts w:ascii="Arial" w:hAnsi="Arial" w:cs="Arial"/>
          <w:color w:val="000000"/>
          <w:sz w:val="20"/>
          <w:szCs w:val="20"/>
        </w:rPr>
        <w:t xml:space="preserve"> iz d</w:t>
      </w:r>
      <w:r>
        <w:rPr>
          <w:rFonts w:ascii="Arial" w:hAnsi="Arial" w:cs="Arial"/>
          <w:color w:val="000000"/>
          <w:sz w:val="20"/>
          <w:szCs w:val="20"/>
        </w:rPr>
        <w:t>evetega odstavka 77. člena ZJN-</w:t>
      </w:r>
      <w:r w:rsidR="00E70A30" w:rsidRPr="00E70A30">
        <w:rPr>
          <w:rFonts w:ascii="Arial" w:hAnsi="Arial" w:cs="Arial"/>
          <w:color w:val="000000"/>
          <w:sz w:val="20"/>
          <w:szCs w:val="20"/>
        </w:rPr>
        <w:t>3.</w:t>
      </w:r>
    </w:p>
    <w:p w14:paraId="4757C359" w14:textId="77777777" w:rsidR="00836E35" w:rsidRDefault="00836E35" w:rsidP="0050116F">
      <w:pPr>
        <w:spacing w:after="0"/>
        <w:jc w:val="both"/>
        <w:rPr>
          <w:rFonts w:ascii="Arial" w:hAnsi="Arial" w:cs="Arial"/>
          <w:color w:val="000000"/>
          <w:sz w:val="20"/>
          <w:szCs w:val="20"/>
        </w:rPr>
      </w:pPr>
    </w:p>
    <w:p w14:paraId="0CEE0454" w14:textId="77777777" w:rsidR="001828C8" w:rsidRDefault="00E1453E" w:rsidP="0050116F">
      <w:pPr>
        <w:spacing w:after="0"/>
        <w:jc w:val="both"/>
        <w:rPr>
          <w:rFonts w:ascii="Arial" w:hAnsi="Arial" w:cs="Arial"/>
          <w:color w:val="000000"/>
          <w:sz w:val="20"/>
          <w:szCs w:val="20"/>
          <w:u w:val="single"/>
        </w:rPr>
      </w:pPr>
      <w:r w:rsidRPr="00BE4A6C">
        <w:rPr>
          <w:rFonts w:ascii="Arial" w:hAnsi="Arial" w:cs="Arial"/>
          <w:color w:val="000000"/>
          <w:sz w:val="20"/>
          <w:szCs w:val="20"/>
          <w:u w:val="single"/>
        </w:rPr>
        <w:t xml:space="preserve">Z dejanjem oddaje zavezujoče ponudbe </w:t>
      </w:r>
      <w:r w:rsidR="001828C8" w:rsidRPr="009860EA">
        <w:rPr>
          <w:rFonts w:ascii="Arial" w:hAnsi="Arial" w:cs="Arial"/>
          <w:color w:val="000000"/>
          <w:sz w:val="20"/>
          <w:szCs w:val="20"/>
          <w:u w:val="single"/>
        </w:rPr>
        <w:t>izjavljamo, da izpolnjujemo vse pogoje iz razpisne dokumentacije, za katere je navedeno, da se izpolnjevanje izkazuje s podpisom te izjave!</w:t>
      </w:r>
    </w:p>
    <w:p w14:paraId="2228B993" w14:textId="77777777" w:rsidR="002D512B" w:rsidRPr="009860EA" w:rsidRDefault="002D512B" w:rsidP="0050116F">
      <w:pPr>
        <w:spacing w:after="0"/>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11375A" w:rsidRPr="009860EA" w14:paraId="132AE59A" w14:textId="77777777" w:rsidTr="003F3BA7">
        <w:tc>
          <w:tcPr>
            <w:tcW w:w="4080" w:type="dxa"/>
            <w:tcMar>
              <w:top w:w="75" w:type="dxa"/>
              <w:bottom w:w="75" w:type="dxa"/>
            </w:tcMar>
            <w:vAlign w:val="center"/>
          </w:tcPr>
          <w:p w14:paraId="0F63F294" w14:textId="77777777" w:rsidR="0011375A" w:rsidRPr="009860EA" w:rsidRDefault="0011375A" w:rsidP="0050116F">
            <w:pPr>
              <w:spacing w:line="276" w:lineRule="auto"/>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085DD7C2" w14:textId="77777777" w:rsidR="0011375A" w:rsidRPr="009860EA" w:rsidRDefault="0011375A" w:rsidP="0050116F">
            <w:pPr>
              <w:spacing w:line="276" w:lineRule="auto"/>
              <w:rPr>
                <w:rFonts w:ascii="Arial" w:hAnsi="Arial" w:cs="Arial"/>
                <w:sz w:val="20"/>
                <w:szCs w:val="20"/>
              </w:rPr>
            </w:pPr>
            <w:r w:rsidRPr="009860EA">
              <w:rPr>
                <w:rFonts w:ascii="Arial" w:hAnsi="Arial" w:cs="Arial"/>
                <w:color w:val="000000"/>
                <w:position w:val="-2"/>
                <w:sz w:val="20"/>
                <w:szCs w:val="20"/>
              </w:rPr>
              <w:t>Ime in priimek: _____________________</w:t>
            </w:r>
          </w:p>
        </w:tc>
      </w:tr>
      <w:tr w:rsidR="008645D9" w:rsidRPr="009860EA" w14:paraId="5B59AD03" w14:textId="77777777" w:rsidTr="003F3BA7">
        <w:tc>
          <w:tcPr>
            <w:tcW w:w="4080" w:type="dxa"/>
            <w:tcMar>
              <w:top w:w="75" w:type="dxa"/>
              <w:bottom w:w="75" w:type="dxa"/>
            </w:tcMar>
            <w:vAlign w:val="center"/>
          </w:tcPr>
          <w:p w14:paraId="6FB6FA4B" w14:textId="77777777" w:rsidR="008645D9" w:rsidRPr="009860EA" w:rsidRDefault="008645D9" w:rsidP="0050116F">
            <w:pPr>
              <w:spacing w:line="276" w:lineRule="auto"/>
              <w:rPr>
                <w:rFonts w:ascii="Arial" w:hAnsi="Arial" w:cs="Arial"/>
                <w:color w:val="000000"/>
                <w:position w:val="-2"/>
                <w:sz w:val="20"/>
                <w:szCs w:val="20"/>
              </w:rPr>
            </w:pPr>
          </w:p>
        </w:tc>
        <w:tc>
          <w:tcPr>
            <w:tcW w:w="0" w:type="auto"/>
            <w:tcMar>
              <w:top w:w="75" w:type="dxa"/>
              <w:bottom w:w="75" w:type="dxa"/>
            </w:tcMar>
            <w:vAlign w:val="center"/>
          </w:tcPr>
          <w:p w14:paraId="59ACF5AC" w14:textId="77777777" w:rsidR="008645D9" w:rsidRPr="009860EA" w:rsidRDefault="008645D9" w:rsidP="0050116F">
            <w:pPr>
              <w:spacing w:line="276" w:lineRule="auto"/>
              <w:rPr>
                <w:rFonts w:ascii="Arial" w:hAnsi="Arial" w:cs="Arial"/>
                <w:color w:val="000000"/>
                <w:position w:val="-2"/>
                <w:sz w:val="20"/>
                <w:szCs w:val="20"/>
              </w:rPr>
            </w:pPr>
            <w:r>
              <w:rPr>
                <w:rFonts w:ascii="Arial" w:hAnsi="Arial" w:cs="Arial"/>
                <w:color w:val="000000"/>
                <w:position w:val="-2"/>
                <w:sz w:val="20"/>
                <w:szCs w:val="20"/>
              </w:rPr>
              <w:t>Podpis:</w:t>
            </w:r>
          </w:p>
        </w:tc>
      </w:tr>
    </w:tbl>
    <w:p w14:paraId="1A4F2AA7" w14:textId="77777777" w:rsidR="0011375A" w:rsidRPr="002B422C" w:rsidRDefault="0011375A" w:rsidP="0050116F">
      <w:pPr>
        <w:spacing w:after="0"/>
        <w:jc w:val="both"/>
        <w:rPr>
          <w:rFonts w:ascii="Arial" w:hAnsi="Arial" w:cs="Arial"/>
          <w:sz w:val="20"/>
          <w:szCs w:val="20"/>
        </w:rPr>
      </w:pPr>
    </w:p>
    <w:p w14:paraId="6A2404FC" w14:textId="77777777" w:rsidR="0011375A" w:rsidRDefault="0011375A" w:rsidP="0050116F">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3192"/>
        <w:jc w:val="center"/>
        <w:rPr>
          <w:rFonts w:cs="Arial"/>
          <w:szCs w:val="20"/>
        </w:rPr>
        <w:sectPr w:rsidR="0011375A" w:rsidSect="00A87B26">
          <w:pgSz w:w="11906" w:h="16838"/>
          <w:pgMar w:top="1418" w:right="1418" w:bottom="1418" w:left="1418" w:header="567" w:footer="680" w:gutter="0"/>
          <w:cols w:space="708"/>
          <w:titlePg/>
          <w:docGrid w:linePitch="360"/>
        </w:sectPr>
      </w:pPr>
    </w:p>
    <w:p w14:paraId="02E019DB" w14:textId="77777777" w:rsidR="00AA5637" w:rsidRPr="009860EA" w:rsidRDefault="00631811" w:rsidP="0050116F">
      <w:pPr>
        <w:pStyle w:val="Heading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bookmarkStart w:id="3" w:name="_Toc508974761"/>
      <w:r>
        <w:rPr>
          <w:rFonts w:cs="Arial"/>
          <w:szCs w:val="20"/>
        </w:rPr>
        <w:lastRenderedPageBreak/>
        <w:t xml:space="preserve">Spisek referenc </w:t>
      </w:r>
      <w:r w:rsidR="00AA5637" w:rsidRPr="009860EA">
        <w:rPr>
          <w:rFonts w:cs="Arial"/>
          <w:szCs w:val="20"/>
        </w:rPr>
        <w:t>gospodarskega subjekta</w:t>
      </w:r>
      <w:bookmarkEnd w:id="3"/>
    </w:p>
    <w:p w14:paraId="6A4CA605" w14:textId="77777777" w:rsidR="004344C8" w:rsidRDefault="004344C8" w:rsidP="0050116F">
      <w:pPr>
        <w:spacing w:after="0"/>
        <w:jc w:val="both"/>
        <w:rPr>
          <w:rFonts w:ascii="Arial" w:hAnsi="Arial" w:cs="Arial"/>
          <w:color w:val="000000"/>
          <w:sz w:val="20"/>
          <w:szCs w:val="20"/>
        </w:rPr>
      </w:pPr>
    </w:p>
    <w:p w14:paraId="198A0841" w14:textId="77777777" w:rsidR="00AA5637" w:rsidRPr="009860EA" w:rsidRDefault="00AA5637" w:rsidP="0050116F">
      <w:pPr>
        <w:spacing w:after="0"/>
        <w:jc w:val="both"/>
        <w:rPr>
          <w:rFonts w:ascii="Arial" w:hAnsi="Arial" w:cs="Arial"/>
          <w:color w:val="000000"/>
          <w:sz w:val="20"/>
          <w:szCs w:val="20"/>
        </w:rPr>
      </w:pPr>
      <w:r w:rsidRPr="006A0C78">
        <w:rPr>
          <w:rFonts w:ascii="Arial" w:hAnsi="Arial" w:cs="Arial"/>
          <w:b/>
          <w:color w:val="000000"/>
          <w:sz w:val="20"/>
          <w:szCs w:val="20"/>
        </w:rPr>
        <w:t>Naziv gospodarskega subjekta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p w14:paraId="5F6B6873" w14:textId="77777777" w:rsidR="00AA5637" w:rsidRDefault="00AA5637" w:rsidP="0050116F">
      <w:pPr>
        <w:spacing w:after="0"/>
        <w:jc w:val="both"/>
        <w:rPr>
          <w:rFonts w:ascii="Arial" w:hAnsi="Arial" w:cs="Arial"/>
          <w:sz w:val="20"/>
          <w:szCs w:val="20"/>
        </w:rPr>
      </w:pPr>
    </w:p>
    <w:tbl>
      <w:tblPr>
        <w:tblStyle w:val="TableGridPHPDOCX"/>
        <w:tblW w:w="14058" w:type="dxa"/>
        <w:tblInd w:w="112" w:type="dxa"/>
        <w:tblLook w:val="04A0" w:firstRow="1" w:lastRow="0" w:firstColumn="1" w:lastColumn="0" w:noHBand="0" w:noVBand="1"/>
      </w:tblPr>
      <w:tblGrid>
        <w:gridCol w:w="739"/>
        <w:gridCol w:w="2830"/>
        <w:gridCol w:w="5131"/>
        <w:gridCol w:w="1700"/>
        <w:gridCol w:w="3658"/>
      </w:tblGrid>
      <w:tr w:rsidR="00033E10" w:rsidRPr="00033E10" w14:paraId="057556DE" w14:textId="77777777" w:rsidTr="004F3C34">
        <w:trPr>
          <w:trHeight w:val="1517"/>
        </w:trPr>
        <w:tc>
          <w:tcPr>
            <w:tcW w:w="0" w:type="auto"/>
            <w:shd w:val="clear" w:color="auto" w:fill="D9D9D9" w:themeFill="background1" w:themeFillShade="D9"/>
            <w:vAlign w:val="center"/>
          </w:tcPr>
          <w:p w14:paraId="3692DE84" w14:textId="77777777" w:rsidR="00033E10" w:rsidRPr="00033E10" w:rsidRDefault="00033E10" w:rsidP="0050116F">
            <w:pPr>
              <w:spacing w:line="276" w:lineRule="auto"/>
              <w:jc w:val="center"/>
              <w:rPr>
                <w:rFonts w:ascii="Arial" w:hAnsi="Arial" w:cs="Arial"/>
                <w:b/>
                <w:bCs/>
                <w:color w:val="000000"/>
                <w:position w:val="-2"/>
                <w:sz w:val="20"/>
                <w:szCs w:val="20"/>
              </w:rPr>
            </w:pPr>
            <w:r w:rsidRPr="00033E10">
              <w:rPr>
                <w:rFonts w:ascii="Arial" w:hAnsi="Arial" w:cs="Arial"/>
                <w:b/>
                <w:bCs/>
                <w:color w:val="000000"/>
                <w:position w:val="-2"/>
                <w:sz w:val="20"/>
                <w:szCs w:val="20"/>
              </w:rPr>
              <w:t>ZAP. ŠT</w:t>
            </w:r>
            <w:r w:rsidR="00706E84">
              <w:rPr>
                <w:rFonts w:ascii="Arial" w:hAnsi="Arial" w:cs="Arial"/>
                <w:b/>
                <w:bCs/>
                <w:color w:val="000000"/>
                <w:position w:val="-2"/>
                <w:sz w:val="20"/>
                <w:szCs w:val="20"/>
              </w:rPr>
              <w:t xml:space="preserve"> / sklop</w:t>
            </w:r>
          </w:p>
        </w:tc>
        <w:tc>
          <w:tcPr>
            <w:tcW w:w="2830" w:type="dxa"/>
            <w:shd w:val="clear" w:color="auto" w:fill="D9D9D9" w:themeFill="background1" w:themeFillShade="D9"/>
            <w:vAlign w:val="center"/>
          </w:tcPr>
          <w:p w14:paraId="3B6F4685" w14:textId="77777777" w:rsidR="00033E10" w:rsidRPr="00033E10" w:rsidRDefault="00033E10" w:rsidP="0050116F">
            <w:pPr>
              <w:spacing w:line="276" w:lineRule="auto"/>
              <w:jc w:val="center"/>
              <w:rPr>
                <w:rFonts w:ascii="Arial" w:hAnsi="Arial" w:cs="Arial"/>
                <w:b/>
                <w:bCs/>
                <w:color w:val="000000"/>
                <w:position w:val="-2"/>
                <w:sz w:val="20"/>
                <w:szCs w:val="20"/>
              </w:rPr>
            </w:pPr>
            <w:r w:rsidRPr="00033E10">
              <w:rPr>
                <w:rFonts w:ascii="Arial" w:hAnsi="Arial" w:cs="Arial"/>
                <w:b/>
                <w:bCs/>
                <w:color w:val="000000"/>
                <w:position w:val="-2"/>
                <w:sz w:val="20"/>
                <w:szCs w:val="20"/>
              </w:rPr>
              <w:t>REFERENČNI NAROČNIK</w:t>
            </w:r>
            <w:r w:rsidRPr="00033E10">
              <w:rPr>
                <w:rFonts w:ascii="Arial" w:hAnsi="Arial" w:cs="Arial"/>
                <w:b/>
                <w:bCs/>
                <w:color w:val="000000"/>
                <w:position w:val="-2"/>
                <w:sz w:val="20"/>
                <w:szCs w:val="20"/>
              </w:rPr>
              <w:br/>
            </w:r>
            <w:r w:rsidRPr="00D63C67">
              <w:rPr>
                <w:rFonts w:ascii="Arial" w:hAnsi="Arial" w:cs="Arial"/>
                <w:bCs/>
                <w:color w:val="000000"/>
                <w:position w:val="-2"/>
                <w:sz w:val="20"/>
                <w:szCs w:val="20"/>
              </w:rPr>
              <w:t>(naziv, naslov)</w:t>
            </w:r>
          </w:p>
        </w:tc>
        <w:tc>
          <w:tcPr>
            <w:tcW w:w="5131" w:type="dxa"/>
            <w:shd w:val="clear" w:color="auto" w:fill="D9D9D9" w:themeFill="background1" w:themeFillShade="D9"/>
            <w:vAlign w:val="center"/>
          </w:tcPr>
          <w:p w14:paraId="36F12A9E" w14:textId="77777777" w:rsidR="00033E10" w:rsidRPr="00033E10" w:rsidRDefault="00D63C67" w:rsidP="0050116F">
            <w:pPr>
              <w:spacing w:line="276" w:lineRule="auto"/>
              <w:jc w:val="center"/>
              <w:rPr>
                <w:rFonts w:ascii="Arial" w:hAnsi="Arial" w:cs="Arial"/>
                <w:b/>
                <w:bCs/>
                <w:color w:val="000000"/>
                <w:position w:val="-2"/>
                <w:sz w:val="20"/>
                <w:szCs w:val="20"/>
              </w:rPr>
            </w:pPr>
            <w:r w:rsidRPr="00D63C67">
              <w:rPr>
                <w:rFonts w:ascii="Arial" w:hAnsi="Arial" w:cs="Arial"/>
                <w:b/>
                <w:bCs/>
                <w:color w:val="000000"/>
                <w:position w:val="-2"/>
                <w:sz w:val="20"/>
                <w:szCs w:val="20"/>
              </w:rPr>
              <w:t>PREDMET REFERENCE – VRSTA POSLA</w:t>
            </w:r>
            <w:r w:rsidR="00033E10" w:rsidRPr="00033E10">
              <w:rPr>
                <w:rFonts w:ascii="Arial" w:hAnsi="Arial" w:cs="Arial"/>
                <w:b/>
                <w:bCs/>
                <w:color w:val="000000"/>
                <w:position w:val="-2"/>
                <w:sz w:val="20"/>
                <w:szCs w:val="20"/>
              </w:rPr>
              <w:t>:</w:t>
            </w:r>
          </w:p>
          <w:p w14:paraId="5CFCC21E" w14:textId="77777777" w:rsidR="000D0D50" w:rsidRDefault="000665FD" w:rsidP="0050116F">
            <w:pPr>
              <w:pStyle w:val="ListParagraph"/>
              <w:numPr>
                <w:ilvl w:val="0"/>
                <w:numId w:val="4"/>
              </w:numPr>
              <w:spacing w:line="276" w:lineRule="auto"/>
              <w:ind w:left="400"/>
              <w:jc w:val="both"/>
              <w:rPr>
                <w:rFonts w:ascii="Arial" w:hAnsi="Arial" w:cs="Arial"/>
                <w:bCs/>
                <w:color w:val="000000"/>
                <w:position w:val="-2"/>
                <w:sz w:val="20"/>
                <w:szCs w:val="20"/>
              </w:rPr>
            </w:pPr>
            <w:r>
              <w:rPr>
                <w:rFonts w:ascii="Arial" w:hAnsi="Arial" w:cs="Arial"/>
                <w:bCs/>
                <w:color w:val="000000"/>
                <w:position w:val="-2"/>
                <w:sz w:val="20"/>
                <w:szCs w:val="20"/>
              </w:rPr>
              <w:t>novogradnja</w:t>
            </w:r>
            <w:r w:rsidR="006004A5">
              <w:rPr>
                <w:rFonts w:ascii="Arial" w:hAnsi="Arial" w:cs="Arial"/>
                <w:bCs/>
                <w:color w:val="000000"/>
                <w:position w:val="-2"/>
                <w:sz w:val="20"/>
                <w:szCs w:val="20"/>
              </w:rPr>
              <w:t xml:space="preserve"> /</w:t>
            </w:r>
            <w:r w:rsidR="000D0D50" w:rsidRPr="001246D0">
              <w:rPr>
                <w:rFonts w:ascii="Arial" w:hAnsi="Arial" w:cs="Arial"/>
                <w:bCs/>
                <w:color w:val="000000"/>
                <w:position w:val="-2"/>
                <w:sz w:val="20"/>
                <w:szCs w:val="20"/>
              </w:rPr>
              <w:t xml:space="preserve"> rekonstrukcij</w:t>
            </w:r>
            <w:r w:rsidR="000D0D50">
              <w:rPr>
                <w:rFonts w:ascii="Arial" w:hAnsi="Arial" w:cs="Arial"/>
                <w:bCs/>
                <w:color w:val="000000"/>
                <w:position w:val="-2"/>
                <w:sz w:val="20"/>
                <w:szCs w:val="20"/>
              </w:rPr>
              <w:t>a</w:t>
            </w:r>
            <w:r w:rsidR="000D0D50" w:rsidRPr="001246D0">
              <w:rPr>
                <w:rFonts w:ascii="Arial" w:hAnsi="Arial" w:cs="Arial"/>
                <w:bCs/>
                <w:color w:val="000000"/>
                <w:position w:val="-2"/>
                <w:sz w:val="20"/>
                <w:szCs w:val="20"/>
              </w:rPr>
              <w:t xml:space="preserve"> </w:t>
            </w:r>
            <w:r>
              <w:rPr>
                <w:rFonts w:ascii="Arial" w:hAnsi="Arial" w:cs="Arial"/>
                <w:bCs/>
                <w:color w:val="000000"/>
                <w:position w:val="-2"/>
                <w:sz w:val="20"/>
                <w:szCs w:val="20"/>
              </w:rPr>
              <w:t>/ obnova</w:t>
            </w:r>
          </w:p>
          <w:p w14:paraId="67AFE71E" w14:textId="77777777" w:rsidR="001246D0" w:rsidRPr="004F3C34" w:rsidRDefault="00BE1340" w:rsidP="0050116F">
            <w:pPr>
              <w:pStyle w:val="ListParagraph"/>
              <w:numPr>
                <w:ilvl w:val="0"/>
                <w:numId w:val="4"/>
              </w:numPr>
              <w:spacing w:line="276" w:lineRule="auto"/>
              <w:ind w:left="400"/>
              <w:jc w:val="both"/>
              <w:rPr>
                <w:rFonts w:ascii="Arial" w:hAnsi="Arial" w:cs="Arial"/>
                <w:bCs/>
                <w:color w:val="000000"/>
                <w:position w:val="-2"/>
                <w:sz w:val="20"/>
                <w:szCs w:val="20"/>
              </w:rPr>
            </w:pPr>
            <w:r>
              <w:rPr>
                <w:rFonts w:ascii="Arial" w:hAnsi="Arial" w:cs="Arial"/>
                <w:bCs/>
                <w:color w:val="000000"/>
                <w:position w:val="-2"/>
                <w:sz w:val="20"/>
                <w:szCs w:val="20"/>
              </w:rPr>
              <w:t>stavbe / del stavbe</w:t>
            </w:r>
          </w:p>
          <w:p w14:paraId="62424B27" w14:textId="77777777" w:rsidR="004F3C34" w:rsidRDefault="004F3C34" w:rsidP="0050116F">
            <w:pPr>
              <w:pStyle w:val="ListParagraph"/>
              <w:numPr>
                <w:ilvl w:val="0"/>
                <w:numId w:val="4"/>
              </w:numPr>
              <w:spacing w:line="276" w:lineRule="auto"/>
              <w:ind w:left="400"/>
              <w:jc w:val="both"/>
              <w:rPr>
                <w:rFonts w:ascii="Arial" w:hAnsi="Arial" w:cs="Arial"/>
                <w:bCs/>
                <w:color w:val="000000"/>
                <w:position w:val="-2"/>
                <w:sz w:val="20"/>
                <w:szCs w:val="20"/>
              </w:rPr>
            </w:pPr>
            <w:r w:rsidRPr="004F3C34">
              <w:rPr>
                <w:rFonts w:ascii="Arial" w:hAnsi="Arial" w:cs="Arial"/>
                <w:bCs/>
                <w:color w:val="000000"/>
                <w:position w:val="-2"/>
                <w:sz w:val="20"/>
                <w:szCs w:val="20"/>
              </w:rPr>
              <w:t>gradbeno obrtniška dela</w:t>
            </w:r>
            <w:r>
              <w:rPr>
                <w:rFonts w:ascii="Arial" w:hAnsi="Arial" w:cs="Arial"/>
                <w:bCs/>
                <w:color w:val="000000"/>
                <w:position w:val="-2"/>
                <w:sz w:val="20"/>
                <w:szCs w:val="20"/>
              </w:rPr>
              <w:t xml:space="preserve"> /</w:t>
            </w:r>
            <w:r w:rsidRPr="004F3C34">
              <w:rPr>
                <w:rFonts w:ascii="Arial" w:hAnsi="Arial" w:cs="Arial"/>
                <w:bCs/>
                <w:color w:val="000000"/>
                <w:position w:val="-2"/>
                <w:sz w:val="20"/>
                <w:szCs w:val="20"/>
              </w:rPr>
              <w:t xml:space="preserve"> dobava in montaža pohištva </w:t>
            </w:r>
            <w:r>
              <w:rPr>
                <w:rFonts w:ascii="Arial" w:hAnsi="Arial" w:cs="Arial"/>
                <w:bCs/>
                <w:color w:val="000000"/>
                <w:position w:val="-2"/>
                <w:sz w:val="20"/>
                <w:szCs w:val="20"/>
              </w:rPr>
              <w:t>/</w:t>
            </w:r>
            <w:r w:rsidRPr="004F3C34">
              <w:rPr>
                <w:rFonts w:ascii="Arial" w:hAnsi="Arial" w:cs="Arial"/>
                <w:bCs/>
                <w:color w:val="000000"/>
                <w:position w:val="-2"/>
                <w:sz w:val="20"/>
                <w:szCs w:val="20"/>
              </w:rPr>
              <w:t xml:space="preserve"> električne in strojne instalacije</w:t>
            </w:r>
          </w:p>
          <w:p w14:paraId="244A0E88" w14:textId="77777777" w:rsidR="00033E10" w:rsidRPr="004C7467" w:rsidRDefault="00C857FA" w:rsidP="0050116F">
            <w:pPr>
              <w:pStyle w:val="ListParagraph"/>
              <w:numPr>
                <w:ilvl w:val="0"/>
                <w:numId w:val="4"/>
              </w:numPr>
              <w:spacing w:line="276" w:lineRule="auto"/>
              <w:ind w:left="400"/>
              <w:jc w:val="both"/>
              <w:rPr>
                <w:rFonts w:ascii="Arial" w:hAnsi="Arial" w:cs="Arial"/>
                <w:bCs/>
                <w:color w:val="000000"/>
                <w:position w:val="-2"/>
                <w:sz w:val="20"/>
                <w:szCs w:val="20"/>
              </w:rPr>
            </w:pPr>
            <w:r w:rsidRPr="004C7467">
              <w:rPr>
                <w:rFonts w:ascii="Arial" w:hAnsi="Arial" w:cs="Arial"/>
                <w:bCs/>
                <w:color w:val="000000"/>
                <w:position w:val="-2"/>
                <w:sz w:val="20"/>
                <w:szCs w:val="20"/>
              </w:rPr>
              <w:t>vrednost</w:t>
            </w:r>
            <w:r w:rsidR="00604E41">
              <w:rPr>
                <w:rFonts w:ascii="Arial" w:hAnsi="Arial" w:cs="Arial"/>
                <w:bCs/>
                <w:color w:val="000000"/>
                <w:position w:val="-2"/>
                <w:sz w:val="20"/>
                <w:szCs w:val="20"/>
              </w:rPr>
              <w:t xml:space="preserve"> izvedenih</w:t>
            </w:r>
            <w:r w:rsidRPr="004C7467">
              <w:rPr>
                <w:rFonts w:ascii="Arial" w:hAnsi="Arial" w:cs="Arial"/>
                <w:bCs/>
                <w:color w:val="000000"/>
                <w:position w:val="-2"/>
                <w:sz w:val="20"/>
                <w:szCs w:val="20"/>
              </w:rPr>
              <w:t xml:space="preserve"> del brez DDV</w:t>
            </w:r>
          </w:p>
        </w:tc>
        <w:tc>
          <w:tcPr>
            <w:tcW w:w="1700" w:type="dxa"/>
            <w:shd w:val="clear" w:color="auto" w:fill="D9D9D9" w:themeFill="background1" w:themeFillShade="D9"/>
            <w:vAlign w:val="center"/>
          </w:tcPr>
          <w:p w14:paraId="481C3872" w14:textId="77777777" w:rsidR="00033E10" w:rsidRDefault="00033E10" w:rsidP="0050116F">
            <w:pPr>
              <w:spacing w:line="276" w:lineRule="auto"/>
              <w:jc w:val="center"/>
              <w:rPr>
                <w:rFonts w:ascii="Arial" w:hAnsi="Arial" w:cs="Arial"/>
                <w:b/>
                <w:bCs/>
                <w:color w:val="000000"/>
                <w:position w:val="-2"/>
                <w:sz w:val="20"/>
                <w:szCs w:val="20"/>
              </w:rPr>
            </w:pPr>
            <w:r w:rsidRPr="00896EDF">
              <w:rPr>
                <w:rFonts w:ascii="Arial" w:hAnsi="Arial" w:cs="Arial"/>
                <w:b/>
                <w:bCs/>
                <w:color w:val="000000"/>
                <w:position w:val="-2"/>
                <w:sz w:val="20"/>
                <w:szCs w:val="20"/>
              </w:rPr>
              <w:t>ČAS REALIZACIJE</w:t>
            </w:r>
          </w:p>
          <w:p w14:paraId="7DAE3A5D" w14:textId="77777777" w:rsidR="00255401" w:rsidRPr="00255401" w:rsidRDefault="00255401" w:rsidP="0050116F">
            <w:pPr>
              <w:spacing w:line="276" w:lineRule="auto"/>
              <w:jc w:val="center"/>
              <w:rPr>
                <w:rFonts w:ascii="Arial" w:hAnsi="Arial" w:cs="Arial"/>
                <w:bCs/>
                <w:color w:val="000000"/>
                <w:position w:val="-2"/>
                <w:sz w:val="20"/>
                <w:szCs w:val="20"/>
              </w:rPr>
            </w:pPr>
            <w:r w:rsidRPr="00255401">
              <w:rPr>
                <w:rFonts w:ascii="Arial" w:hAnsi="Arial" w:cs="Arial"/>
                <w:bCs/>
                <w:color w:val="000000"/>
                <w:position w:val="-2"/>
                <w:sz w:val="20"/>
                <w:szCs w:val="20"/>
              </w:rPr>
              <w:t>(datum prevzemnega zapisnika)</w:t>
            </w:r>
          </w:p>
        </w:tc>
        <w:tc>
          <w:tcPr>
            <w:tcW w:w="3658" w:type="dxa"/>
            <w:shd w:val="clear" w:color="auto" w:fill="D9D9D9" w:themeFill="background1" w:themeFillShade="D9"/>
            <w:vAlign w:val="center"/>
          </w:tcPr>
          <w:p w14:paraId="2001F088" w14:textId="77777777" w:rsidR="00033E10" w:rsidRPr="00033E10" w:rsidRDefault="00033E10" w:rsidP="0050116F">
            <w:pPr>
              <w:spacing w:line="276" w:lineRule="auto"/>
              <w:jc w:val="center"/>
              <w:rPr>
                <w:rFonts w:ascii="Arial" w:hAnsi="Arial" w:cs="Arial"/>
                <w:b/>
                <w:bCs/>
                <w:color w:val="000000"/>
                <w:position w:val="-2"/>
                <w:sz w:val="20"/>
                <w:szCs w:val="20"/>
              </w:rPr>
            </w:pPr>
            <w:r w:rsidRPr="00033E10">
              <w:rPr>
                <w:rFonts w:ascii="Arial" w:hAnsi="Arial" w:cs="Arial"/>
                <w:b/>
                <w:bCs/>
                <w:color w:val="000000"/>
                <w:position w:val="-2"/>
                <w:sz w:val="20"/>
                <w:szCs w:val="20"/>
              </w:rPr>
              <w:t>KONTAKTNA OSEBA PRI NAROČNIKU</w:t>
            </w:r>
            <w:r w:rsidRPr="00033E10">
              <w:rPr>
                <w:rFonts w:ascii="Arial" w:hAnsi="Arial" w:cs="Arial"/>
                <w:b/>
                <w:bCs/>
                <w:color w:val="000000"/>
                <w:position w:val="-2"/>
                <w:sz w:val="20"/>
                <w:szCs w:val="20"/>
              </w:rPr>
              <w:br/>
            </w:r>
            <w:r w:rsidRPr="0061036C">
              <w:rPr>
                <w:rFonts w:ascii="Arial" w:hAnsi="Arial" w:cs="Arial"/>
                <w:bCs/>
                <w:color w:val="000000"/>
                <w:position w:val="-2"/>
                <w:sz w:val="20"/>
                <w:szCs w:val="20"/>
              </w:rPr>
              <w:t>(ime in priimek ter telefon in e-mail)</w:t>
            </w:r>
          </w:p>
        </w:tc>
      </w:tr>
      <w:tr w:rsidR="00F06E62" w:rsidRPr="009860EA" w14:paraId="2931D0A9" w14:textId="77777777" w:rsidTr="00930745">
        <w:tblPrEx>
          <w:tblBorders>
            <w:top w:val="outset" w:sz="5" w:space="0" w:color="808080"/>
            <w:left w:val="outset" w:sz="5" w:space="0" w:color="808080"/>
            <w:bottom w:val="outset" w:sz="5" w:space="0" w:color="808080"/>
            <w:right w:val="outset" w:sz="5" w:space="0" w:color="808080"/>
          </w:tblBorders>
        </w:tblPrEx>
        <w:trPr>
          <w:trHeight w:val="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244BD" w14:textId="77777777" w:rsidR="00F06E62" w:rsidRPr="009860EA" w:rsidRDefault="00F06E62" w:rsidP="0050116F">
            <w:pPr>
              <w:spacing w:line="276" w:lineRule="auto"/>
              <w:rPr>
                <w:rFonts w:ascii="Arial" w:hAnsi="Arial" w:cs="Arial"/>
                <w:sz w:val="20"/>
                <w:szCs w:val="20"/>
              </w:rPr>
            </w:pPr>
            <w:r w:rsidRPr="009860EA">
              <w:rPr>
                <w:rFonts w:ascii="Arial" w:hAnsi="Arial" w:cs="Arial"/>
                <w:b/>
                <w:bCs/>
                <w:color w:val="000000"/>
                <w:position w:val="-2"/>
                <w:sz w:val="20"/>
                <w:szCs w:val="20"/>
              </w:rPr>
              <w:t>1</w:t>
            </w:r>
          </w:p>
        </w:tc>
        <w:tc>
          <w:tcPr>
            <w:tcW w:w="2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3C214"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51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954AF"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1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26D3B"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36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537FE"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r>
      <w:tr w:rsidR="00F06E62" w:rsidRPr="009860EA" w14:paraId="0D1077CE" w14:textId="77777777" w:rsidTr="00930745">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E9E83" w14:textId="77777777" w:rsidR="00F06E62" w:rsidRPr="009860EA" w:rsidRDefault="00F06E62" w:rsidP="0050116F">
            <w:pPr>
              <w:spacing w:line="276" w:lineRule="auto"/>
              <w:rPr>
                <w:rFonts w:ascii="Arial" w:hAnsi="Arial" w:cs="Arial"/>
                <w:sz w:val="20"/>
                <w:szCs w:val="20"/>
              </w:rPr>
            </w:pPr>
            <w:r w:rsidRPr="009860EA">
              <w:rPr>
                <w:rFonts w:ascii="Arial" w:hAnsi="Arial" w:cs="Arial"/>
                <w:b/>
                <w:bCs/>
                <w:color w:val="000000"/>
                <w:position w:val="-2"/>
                <w:sz w:val="20"/>
                <w:szCs w:val="20"/>
              </w:rPr>
              <w:t>2</w:t>
            </w:r>
          </w:p>
        </w:tc>
        <w:tc>
          <w:tcPr>
            <w:tcW w:w="2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3ED7D"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51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AD5D0"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1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95AB7"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36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9E345"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r>
      <w:tr w:rsidR="00F06E62" w:rsidRPr="009860EA" w14:paraId="6C5E0ABD" w14:textId="77777777" w:rsidTr="00930745">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0D3FB" w14:textId="77777777" w:rsidR="00F06E62" w:rsidRPr="009860EA" w:rsidRDefault="00F06E62" w:rsidP="0050116F">
            <w:pPr>
              <w:spacing w:line="276" w:lineRule="auto"/>
              <w:rPr>
                <w:rFonts w:ascii="Arial" w:hAnsi="Arial" w:cs="Arial"/>
                <w:sz w:val="20"/>
                <w:szCs w:val="20"/>
              </w:rPr>
            </w:pPr>
            <w:r w:rsidRPr="009860EA">
              <w:rPr>
                <w:rFonts w:ascii="Arial" w:hAnsi="Arial" w:cs="Arial"/>
                <w:b/>
                <w:bCs/>
                <w:color w:val="000000"/>
                <w:position w:val="-2"/>
                <w:sz w:val="20"/>
                <w:szCs w:val="20"/>
              </w:rPr>
              <w:t>3</w:t>
            </w:r>
          </w:p>
        </w:tc>
        <w:tc>
          <w:tcPr>
            <w:tcW w:w="2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11C3A"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51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4A0F5"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1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FA036"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c>
          <w:tcPr>
            <w:tcW w:w="36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1FCDA" w14:textId="77777777" w:rsidR="00F06E62" w:rsidRPr="009860EA" w:rsidRDefault="00F06E62" w:rsidP="0050116F">
            <w:pPr>
              <w:spacing w:line="276" w:lineRule="auto"/>
              <w:rPr>
                <w:rFonts w:ascii="Arial" w:hAnsi="Arial" w:cs="Arial"/>
                <w:sz w:val="20"/>
                <w:szCs w:val="20"/>
              </w:rPr>
            </w:pPr>
            <w:r w:rsidRPr="009860EA">
              <w:rPr>
                <w:rFonts w:ascii="Arial" w:hAnsi="Arial" w:cs="Arial"/>
                <w:color w:val="000000"/>
                <w:position w:val="-2"/>
                <w:sz w:val="20"/>
                <w:szCs w:val="20"/>
              </w:rPr>
              <w:t> </w:t>
            </w:r>
          </w:p>
        </w:tc>
      </w:tr>
      <w:tr w:rsidR="00C857FA" w:rsidRPr="009860EA" w14:paraId="6245F417" w14:textId="77777777" w:rsidTr="00930745">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EE2CD" w14:textId="77777777" w:rsidR="00C857FA" w:rsidRDefault="000D0D50" w:rsidP="0050116F">
            <w:pPr>
              <w:spacing w:line="276" w:lineRule="auto"/>
              <w:rPr>
                <w:rFonts w:ascii="Arial" w:hAnsi="Arial" w:cs="Arial"/>
                <w:b/>
                <w:bCs/>
                <w:color w:val="000000"/>
                <w:position w:val="-2"/>
                <w:sz w:val="20"/>
                <w:szCs w:val="20"/>
              </w:rPr>
            </w:pPr>
            <w:r>
              <w:rPr>
                <w:rFonts w:ascii="Arial" w:hAnsi="Arial" w:cs="Arial"/>
                <w:b/>
                <w:bCs/>
                <w:color w:val="000000"/>
                <w:position w:val="-2"/>
                <w:sz w:val="20"/>
                <w:szCs w:val="20"/>
              </w:rPr>
              <w:t>4</w:t>
            </w:r>
          </w:p>
        </w:tc>
        <w:tc>
          <w:tcPr>
            <w:tcW w:w="2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FD347" w14:textId="77777777" w:rsidR="00C857FA" w:rsidRPr="009860EA" w:rsidRDefault="00C857FA" w:rsidP="0050116F">
            <w:pPr>
              <w:spacing w:line="276" w:lineRule="auto"/>
              <w:rPr>
                <w:rFonts w:ascii="Arial" w:hAnsi="Arial" w:cs="Arial"/>
                <w:color w:val="000000"/>
                <w:position w:val="-2"/>
                <w:sz w:val="20"/>
                <w:szCs w:val="20"/>
              </w:rPr>
            </w:pPr>
          </w:p>
        </w:tc>
        <w:tc>
          <w:tcPr>
            <w:tcW w:w="51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9078F" w14:textId="77777777" w:rsidR="00C857FA" w:rsidRPr="009860EA" w:rsidRDefault="00C857FA" w:rsidP="0050116F">
            <w:pPr>
              <w:spacing w:line="276" w:lineRule="auto"/>
              <w:rPr>
                <w:rFonts w:ascii="Arial" w:hAnsi="Arial" w:cs="Arial"/>
                <w:color w:val="000000"/>
                <w:position w:val="-2"/>
                <w:sz w:val="20"/>
                <w:szCs w:val="20"/>
              </w:rPr>
            </w:pPr>
          </w:p>
        </w:tc>
        <w:tc>
          <w:tcPr>
            <w:tcW w:w="1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3DEB4" w14:textId="77777777" w:rsidR="00C857FA" w:rsidRPr="009860EA" w:rsidRDefault="00C857FA" w:rsidP="0050116F">
            <w:pPr>
              <w:spacing w:line="276" w:lineRule="auto"/>
              <w:rPr>
                <w:rFonts w:ascii="Arial" w:hAnsi="Arial" w:cs="Arial"/>
                <w:color w:val="000000"/>
                <w:position w:val="-2"/>
                <w:sz w:val="20"/>
                <w:szCs w:val="20"/>
              </w:rPr>
            </w:pPr>
          </w:p>
        </w:tc>
        <w:tc>
          <w:tcPr>
            <w:tcW w:w="36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36C7E" w14:textId="77777777" w:rsidR="00C857FA" w:rsidRPr="009860EA" w:rsidRDefault="00C857FA" w:rsidP="0050116F">
            <w:pPr>
              <w:spacing w:line="276" w:lineRule="auto"/>
              <w:rPr>
                <w:rFonts w:ascii="Arial" w:hAnsi="Arial" w:cs="Arial"/>
                <w:color w:val="000000"/>
                <w:position w:val="-2"/>
                <w:sz w:val="20"/>
                <w:szCs w:val="20"/>
              </w:rPr>
            </w:pPr>
          </w:p>
        </w:tc>
      </w:tr>
      <w:tr w:rsidR="007708D3" w:rsidRPr="009860EA" w14:paraId="45997F51" w14:textId="77777777" w:rsidTr="00930745">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1F9C9" w14:textId="77777777" w:rsidR="007708D3" w:rsidRDefault="000D0D50" w:rsidP="0050116F">
            <w:pPr>
              <w:spacing w:line="276" w:lineRule="auto"/>
              <w:rPr>
                <w:rFonts w:ascii="Arial" w:hAnsi="Arial" w:cs="Arial"/>
                <w:b/>
                <w:bCs/>
                <w:color w:val="000000"/>
                <w:position w:val="-2"/>
                <w:sz w:val="20"/>
                <w:szCs w:val="20"/>
              </w:rPr>
            </w:pPr>
            <w:r>
              <w:rPr>
                <w:rFonts w:ascii="Arial" w:hAnsi="Arial" w:cs="Arial"/>
                <w:b/>
                <w:bCs/>
                <w:color w:val="000000"/>
                <w:position w:val="-2"/>
                <w:sz w:val="20"/>
                <w:szCs w:val="20"/>
              </w:rPr>
              <w:t>5</w:t>
            </w:r>
          </w:p>
        </w:tc>
        <w:tc>
          <w:tcPr>
            <w:tcW w:w="2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6F48" w14:textId="77777777" w:rsidR="007708D3" w:rsidRPr="009860EA" w:rsidRDefault="007708D3" w:rsidP="0050116F">
            <w:pPr>
              <w:spacing w:line="276" w:lineRule="auto"/>
              <w:rPr>
                <w:rFonts w:ascii="Arial" w:hAnsi="Arial" w:cs="Arial"/>
                <w:color w:val="000000"/>
                <w:position w:val="-2"/>
                <w:sz w:val="20"/>
                <w:szCs w:val="20"/>
              </w:rPr>
            </w:pPr>
          </w:p>
        </w:tc>
        <w:tc>
          <w:tcPr>
            <w:tcW w:w="51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20023" w14:textId="77777777" w:rsidR="007708D3" w:rsidRPr="009860EA" w:rsidRDefault="007708D3" w:rsidP="0050116F">
            <w:pPr>
              <w:spacing w:line="276" w:lineRule="auto"/>
              <w:rPr>
                <w:rFonts w:ascii="Arial" w:hAnsi="Arial" w:cs="Arial"/>
                <w:color w:val="000000"/>
                <w:position w:val="-2"/>
                <w:sz w:val="20"/>
                <w:szCs w:val="20"/>
              </w:rPr>
            </w:pPr>
          </w:p>
        </w:tc>
        <w:tc>
          <w:tcPr>
            <w:tcW w:w="1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C1688" w14:textId="77777777" w:rsidR="007708D3" w:rsidRPr="009860EA" w:rsidRDefault="007708D3" w:rsidP="0050116F">
            <w:pPr>
              <w:spacing w:line="276" w:lineRule="auto"/>
              <w:rPr>
                <w:rFonts w:ascii="Arial" w:hAnsi="Arial" w:cs="Arial"/>
                <w:color w:val="000000"/>
                <w:position w:val="-2"/>
                <w:sz w:val="20"/>
                <w:szCs w:val="20"/>
              </w:rPr>
            </w:pPr>
          </w:p>
        </w:tc>
        <w:tc>
          <w:tcPr>
            <w:tcW w:w="36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934C1" w14:textId="77777777" w:rsidR="007708D3" w:rsidRPr="009860EA" w:rsidRDefault="007708D3" w:rsidP="0050116F">
            <w:pPr>
              <w:spacing w:line="276" w:lineRule="auto"/>
              <w:rPr>
                <w:rFonts w:ascii="Arial" w:hAnsi="Arial" w:cs="Arial"/>
                <w:color w:val="000000"/>
                <w:position w:val="-2"/>
                <w:sz w:val="20"/>
                <w:szCs w:val="20"/>
              </w:rPr>
            </w:pPr>
          </w:p>
        </w:tc>
      </w:tr>
      <w:tr w:rsidR="00607D2C" w:rsidRPr="009860EA" w14:paraId="7C9588ED" w14:textId="77777777" w:rsidTr="00930745">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630E6" w14:textId="77777777" w:rsidR="00607D2C" w:rsidRDefault="00607D2C" w:rsidP="0050116F">
            <w:pPr>
              <w:spacing w:line="276" w:lineRule="auto"/>
              <w:rPr>
                <w:rFonts w:ascii="Arial" w:hAnsi="Arial" w:cs="Arial"/>
                <w:b/>
                <w:bCs/>
                <w:color w:val="000000"/>
                <w:position w:val="-2"/>
                <w:sz w:val="20"/>
                <w:szCs w:val="20"/>
              </w:rPr>
            </w:pPr>
            <w:r>
              <w:rPr>
                <w:rFonts w:ascii="Arial" w:hAnsi="Arial" w:cs="Arial"/>
                <w:b/>
                <w:bCs/>
                <w:color w:val="000000"/>
                <w:position w:val="-2"/>
                <w:sz w:val="20"/>
                <w:szCs w:val="20"/>
              </w:rPr>
              <w:t>6</w:t>
            </w:r>
          </w:p>
        </w:tc>
        <w:tc>
          <w:tcPr>
            <w:tcW w:w="28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EC5AA" w14:textId="77777777" w:rsidR="00607D2C" w:rsidRPr="009860EA" w:rsidRDefault="00607D2C" w:rsidP="0050116F">
            <w:pPr>
              <w:spacing w:line="276" w:lineRule="auto"/>
              <w:rPr>
                <w:rFonts w:ascii="Arial" w:hAnsi="Arial" w:cs="Arial"/>
                <w:color w:val="000000"/>
                <w:position w:val="-2"/>
                <w:sz w:val="20"/>
                <w:szCs w:val="20"/>
              </w:rPr>
            </w:pPr>
          </w:p>
        </w:tc>
        <w:tc>
          <w:tcPr>
            <w:tcW w:w="51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1E9FD" w14:textId="77777777" w:rsidR="00607D2C" w:rsidRPr="009860EA" w:rsidRDefault="00607D2C" w:rsidP="0050116F">
            <w:pPr>
              <w:spacing w:line="276" w:lineRule="auto"/>
              <w:rPr>
                <w:rFonts w:ascii="Arial" w:hAnsi="Arial" w:cs="Arial"/>
                <w:color w:val="000000"/>
                <w:position w:val="-2"/>
                <w:sz w:val="20"/>
                <w:szCs w:val="20"/>
              </w:rPr>
            </w:pPr>
          </w:p>
        </w:tc>
        <w:tc>
          <w:tcPr>
            <w:tcW w:w="1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A89F2" w14:textId="77777777" w:rsidR="00607D2C" w:rsidRPr="009860EA" w:rsidRDefault="00607D2C" w:rsidP="0050116F">
            <w:pPr>
              <w:spacing w:line="276" w:lineRule="auto"/>
              <w:rPr>
                <w:rFonts w:ascii="Arial" w:hAnsi="Arial" w:cs="Arial"/>
                <w:color w:val="000000"/>
                <w:position w:val="-2"/>
                <w:sz w:val="20"/>
                <w:szCs w:val="20"/>
              </w:rPr>
            </w:pPr>
          </w:p>
        </w:tc>
        <w:tc>
          <w:tcPr>
            <w:tcW w:w="36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AC648" w14:textId="77777777" w:rsidR="00607D2C" w:rsidRPr="009860EA" w:rsidRDefault="00607D2C" w:rsidP="0050116F">
            <w:pPr>
              <w:spacing w:line="276" w:lineRule="auto"/>
              <w:rPr>
                <w:rFonts w:ascii="Arial" w:hAnsi="Arial" w:cs="Arial"/>
                <w:color w:val="000000"/>
                <w:position w:val="-2"/>
                <w:sz w:val="20"/>
                <w:szCs w:val="20"/>
              </w:rPr>
            </w:pPr>
          </w:p>
        </w:tc>
      </w:tr>
    </w:tbl>
    <w:p w14:paraId="0FB2E4F6" w14:textId="77777777" w:rsidR="004F3C34" w:rsidRDefault="004F3C34" w:rsidP="0050116F">
      <w:pPr>
        <w:spacing w:after="0"/>
        <w:jc w:val="both"/>
        <w:rPr>
          <w:rFonts w:ascii="Arial" w:hAnsi="Arial" w:cs="Arial"/>
          <w:color w:val="000000"/>
          <w:sz w:val="20"/>
          <w:szCs w:val="20"/>
        </w:rPr>
      </w:pPr>
    </w:p>
    <w:p w14:paraId="5D066464" w14:textId="77777777" w:rsidR="00F73D09" w:rsidRDefault="00F73D09" w:rsidP="0050116F">
      <w:pPr>
        <w:spacing w:after="0"/>
        <w:jc w:val="both"/>
        <w:rPr>
          <w:rFonts w:ascii="Arial" w:hAnsi="Arial" w:cs="Arial"/>
          <w:color w:val="000000"/>
          <w:sz w:val="20"/>
          <w:szCs w:val="20"/>
        </w:rPr>
      </w:pPr>
      <w:r w:rsidRPr="00261856">
        <w:rPr>
          <w:rFonts w:ascii="Arial" w:hAnsi="Arial" w:cs="Arial"/>
          <w:color w:val="000000"/>
          <w:sz w:val="20"/>
          <w:szCs w:val="20"/>
        </w:rPr>
        <w:t>Zahtevan referen</w:t>
      </w:r>
      <w:r w:rsidR="000D0D50">
        <w:rPr>
          <w:rFonts w:ascii="Arial" w:hAnsi="Arial" w:cs="Arial"/>
          <w:color w:val="000000"/>
          <w:sz w:val="20"/>
          <w:szCs w:val="20"/>
        </w:rPr>
        <w:t>čni posel:</w:t>
      </w:r>
    </w:p>
    <w:p w14:paraId="594644EA" w14:textId="77777777" w:rsidR="000D0D50" w:rsidRPr="00CC7D06" w:rsidRDefault="00604E41" w:rsidP="0050116F">
      <w:pPr>
        <w:pStyle w:val="ListParagraph"/>
        <w:numPr>
          <w:ilvl w:val="0"/>
          <w:numId w:val="1"/>
        </w:numPr>
        <w:spacing w:after="0"/>
        <w:ind w:left="567"/>
        <w:jc w:val="both"/>
        <w:textAlignment w:val="center"/>
        <w:rPr>
          <w:rFonts w:ascii="Arial" w:hAnsi="Arial" w:cs="Arial"/>
          <w:position w:val="-2"/>
          <w:sz w:val="20"/>
          <w:szCs w:val="20"/>
        </w:rPr>
      </w:pPr>
      <w:r w:rsidRPr="00CC7D06">
        <w:rPr>
          <w:rFonts w:ascii="Arial" w:hAnsi="Arial" w:cs="Arial"/>
          <w:position w:val="-2"/>
          <w:sz w:val="20"/>
          <w:szCs w:val="20"/>
        </w:rPr>
        <w:t>novogradnje, rekonstrukcije ali obnove stavbe ali dela stavbe z istovrstnimi GOI deli</w:t>
      </w:r>
      <w:r w:rsidR="0090673D" w:rsidRPr="00CC7D06">
        <w:rPr>
          <w:rFonts w:ascii="Arial" w:hAnsi="Arial" w:cs="Arial"/>
          <w:position w:val="-2"/>
          <w:sz w:val="20"/>
          <w:szCs w:val="20"/>
        </w:rPr>
        <w:t xml:space="preserve">, kot so razpisana v tem javnem naročilu (gradbeno obrtniška dela, </w:t>
      </w:r>
      <w:r w:rsidR="0090673D" w:rsidRPr="0090673D">
        <w:rPr>
          <w:rFonts w:ascii="Arial" w:hAnsi="Arial" w:cs="Arial"/>
          <w:color w:val="000000"/>
          <w:position w:val="-2"/>
          <w:sz w:val="20"/>
          <w:szCs w:val="20"/>
        </w:rPr>
        <w:t>dobava in montaža pohištva in električne in strojne instalacije</w:t>
      </w:r>
      <w:r w:rsidR="00AB48FC">
        <w:rPr>
          <w:rFonts w:ascii="Arial" w:hAnsi="Arial" w:cs="Arial"/>
          <w:color w:val="000000"/>
          <w:position w:val="-2"/>
          <w:sz w:val="20"/>
          <w:szCs w:val="20"/>
        </w:rPr>
        <w:t>)</w:t>
      </w:r>
      <w:r w:rsidRPr="00604E41">
        <w:rPr>
          <w:rFonts w:ascii="Arial" w:hAnsi="Arial" w:cs="Arial"/>
          <w:color w:val="000000"/>
          <w:position w:val="-2"/>
          <w:sz w:val="20"/>
          <w:szCs w:val="20"/>
        </w:rPr>
        <w:t xml:space="preserve"> v </w:t>
      </w:r>
      <w:r w:rsidRPr="00CC7D06">
        <w:rPr>
          <w:rFonts w:ascii="Arial" w:hAnsi="Arial" w:cs="Arial"/>
          <w:position w:val="-2"/>
          <w:sz w:val="20"/>
          <w:szCs w:val="20"/>
        </w:rPr>
        <w:t xml:space="preserve">vrednosti najmanj </w:t>
      </w:r>
      <w:r w:rsidR="00CC7D06" w:rsidRPr="00CC7D06">
        <w:rPr>
          <w:rFonts w:ascii="Arial" w:hAnsi="Arial" w:cs="Arial"/>
          <w:position w:val="-2"/>
          <w:sz w:val="20"/>
          <w:szCs w:val="20"/>
        </w:rPr>
        <w:t>7</w:t>
      </w:r>
      <w:r w:rsidRPr="00CC7D06">
        <w:rPr>
          <w:rFonts w:ascii="Arial" w:hAnsi="Arial" w:cs="Arial"/>
          <w:position w:val="-2"/>
          <w:sz w:val="20"/>
          <w:szCs w:val="20"/>
        </w:rPr>
        <w:t>0.000</w:t>
      </w:r>
      <w:r w:rsidR="00431469">
        <w:rPr>
          <w:rFonts w:ascii="Arial" w:hAnsi="Arial" w:cs="Arial"/>
          <w:position w:val="-2"/>
          <w:sz w:val="20"/>
          <w:szCs w:val="20"/>
        </w:rPr>
        <w:t>,00</w:t>
      </w:r>
      <w:r w:rsidRPr="00CC7D06">
        <w:rPr>
          <w:rFonts w:ascii="Arial" w:hAnsi="Arial" w:cs="Arial"/>
          <w:position w:val="-2"/>
          <w:sz w:val="20"/>
          <w:szCs w:val="20"/>
        </w:rPr>
        <w:t xml:space="preserve"> EUR brez DDV</w:t>
      </w:r>
    </w:p>
    <w:p w14:paraId="77CEB71F" w14:textId="77777777" w:rsidR="004F3C34" w:rsidRDefault="004F3C34" w:rsidP="0050116F">
      <w:pPr>
        <w:pStyle w:val="FootnoteText"/>
        <w:spacing w:line="276" w:lineRule="auto"/>
        <w:ind w:left="567"/>
        <w:rPr>
          <w:rFonts w:ascii="Arial" w:hAnsi="Arial" w:cs="Arial"/>
          <w:color w:val="000000"/>
          <w:position w:val="-2"/>
        </w:rPr>
      </w:pPr>
      <w:r w:rsidRPr="00CC7D06">
        <w:rPr>
          <w:rFonts w:ascii="Arial" w:hAnsi="Arial" w:cs="Arial"/>
          <w:position w:val="-2"/>
        </w:rPr>
        <w:t>/ oz. v primeru skupne ponudbe 50.000</w:t>
      </w:r>
      <w:r w:rsidR="00431469">
        <w:rPr>
          <w:rFonts w:ascii="Arial" w:hAnsi="Arial" w:cs="Arial"/>
          <w:position w:val="-2"/>
        </w:rPr>
        <w:t>,00</w:t>
      </w:r>
      <w:r w:rsidRPr="00CC7D06">
        <w:rPr>
          <w:rFonts w:ascii="Arial" w:hAnsi="Arial" w:cs="Arial"/>
          <w:position w:val="-2"/>
        </w:rPr>
        <w:t xml:space="preserve"> EUR brez DDV lastnih refere</w:t>
      </w:r>
      <w:r w:rsidRPr="004F3C34">
        <w:rPr>
          <w:rFonts w:ascii="Arial" w:hAnsi="Arial" w:cs="Arial"/>
          <w:color w:val="000000"/>
          <w:position w:val="-2"/>
        </w:rPr>
        <w:t>nc</w:t>
      </w:r>
      <w:r w:rsidR="00CC7D06">
        <w:rPr>
          <w:rFonts w:ascii="Arial" w:hAnsi="Arial" w:cs="Arial"/>
          <w:color w:val="000000"/>
          <w:position w:val="-2"/>
        </w:rPr>
        <w:t xml:space="preserve"> </w:t>
      </w:r>
      <w:r>
        <w:rPr>
          <w:rFonts w:ascii="Arial" w:hAnsi="Arial" w:cs="Arial"/>
          <w:color w:val="000000"/>
          <w:position w:val="-2"/>
        </w:rPr>
        <w:t>glav</w:t>
      </w:r>
      <w:r w:rsidR="00CC7D06">
        <w:rPr>
          <w:rFonts w:ascii="Arial" w:hAnsi="Arial" w:cs="Arial"/>
          <w:color w:val="000000"/>
          <w:position w:val="-2"/>
        </w:rPr>
        <w:t xml:space="preserve">nega </w:t>
      </w:r>
      <w:r>
        <w:rPr>
          <w:rFonts w:ascii="Arial" w:hAnsi="Arial" w:cs="Arial"/>
          <w:color w:val="000000"/>
          <w:position w:val="-2"/>
        </w:rPr>
        <w:t>ponudnik</w:t>
      </w:r>
      <w:r w:rsidR="00CC7D06">
        <w:rPr>
          <w:rFonts w:ascii="Arial" w:hAnsi="Arial" w:cs="Arial"/>
          <w:color w:val="000000"/>
          <w:position w:val="-2"/>
        </w:rPr>
        <w:t>a</w:t>
      </w:r>
      <w:r w:rsidR="0013097D">
        <w:rPr>
          <w:rFonts w:ascii="Arial" w:hAnsi="Arial" w:cs="Arial"/>
          <w:color w:val="000000"/>
          <w:position w:val="-2"/>
        </w:rPr>
        <w:t xml:space="preserve"> v primeru </w:t>
      </w:r>
      <w:r>
        <w:rPr>
          <w:rFonts w:ascii="Arial" w:hAnsi="Arial" w:cs="Arial"/>
          <w:color w:val="000000"/>
          <w:position w:val="-2"/>
        </w:rPr>
        <w:t>kumulativn</w:t>
      </w:r>
      <w:r w:rsidR="0013097D">
        <w:rPr>
          <w:rFonts w:ascii="Arial" w:hAnsi="Arial" w:cs="Arial"/>
          <w:color w:val="000000"/>
          <w:position w:val="-2"/>
        </w:rPr>
        <w:t xml:space="preserve">ega dokazovanja </w:t>
      </w:r>
      <w:r w:rsidRPr="004F3C34">
        <w:rPr>
          <w:rFonts w:ascii="Arial" w:hAnsi="Arial" w:cs="Arial"/>
          <w:color w:val="000000"/>
          <w:position w:val="-2"/>
        </w:rPr>
        <w:t>s partnerjem ali podizvajalcem</w:t>
      </w:r>
    </w:p>
    <w:p w14:paraId="5054129A" w14:textId="77777777" w:rsidR="00F73D09" w:rsidRPr="00261856" w:rsidRDefault="00F73D09" w:rsidP="0050116F">
      <w:pPr>
        <w:pStyle w:val="ListParagraph"/>
        <w:numPr>
          <w:ilvl w:val="0"/>
          <w:numId w:val="1"/>
        </w:numPr>
        <w:spacing w:after="0"/>
        <w:ind w:left="567"/>
        <w:jc w:val="both"/>
        <w:textAlignment w:val="center"/>
        <w:rPr>
          <w:rFonts w:ascii="Arial" w:hAnsi="Arial" w:cs="Arial"/>
          <w:color w:val="000000"/>
          <w:position w:val="-2"/>
          <w:sz w:val="20"/>
          <w:szCs w:val="20"/>
        </w:rPr>
      </w:pPr>
      <w:r w:rsidRPr="006E2FD3">
        <w:rPr>
          <w:rFonts w:ascii="Arial" w:hAnsi="Arial" w:cs="Arial"/>
          <w:color w:val="000000"/>
          <w:position w:val="-2"/>
          <w:sz w:val="20"/>
          <w:szCs w:val="20"/>
        </w:rPr>
        <w:t>je bil uspešno izveden in z</w:t>
      </w:r>
      <w:r w:rsidRPr="00261856">
        <w:rPr>
          <w:rFonts w:ascii="Arial" w:hAnsi="Arial" w:cs="Arial"/>
          <w:color w:val="000000"/>
          <w:position w:val="-2"/>
          <w:sz w:val="20"/>
          <w:szCs w:val="20"/>
        </w:rPr>
        <w:t xml:space="preserve">aključen v zadnjih </w:t>
      </w:r>
      <w:r w:rsidR="00211E86" w:rsidRPr="00261856">
        <w:rPr>
          <w:rFonts w:ascii="Arial" w:hAnsi="Arial" w:cs="Arial"/>
          <w:color w:val="000000"/>
          <w:position w:val="-2"/>
          <w:sz w:val="20"/>
          <w:szCs w:val="20"/>
        </w:rPr>
        <w:t>petih (5</w:t>
      </w:r>
      <w:r w:rsidRPr="00261856">
        <w:rPr>
          <w:rFonts w:ascii="Arial" w:hAnsi="Arial" w:cs="Arial"/>
          <w:color w:val="000000"/>
          <w:position w:val="-2"/>
          <w:sz w:val="20"/>
          <w:szCs w:val="20"/>
        </w:rPr>
        <w:t>) letih do dneva objave tega javnega naročila,</w:t>
      </w:r>
    </w:p>
    <w:p w14:paraId="445A7EFA" w14:textId="77777777" w:rsidR="00F73D09" w:rsidRPr="00261856" w:rsidRDefault="00F73D09" w:rsidP="0050116F">
      <w:pPr>
        <w:pStyle w:val="ListParagraph"/>
        <w:numPr>
          <w:ilvl w:val="0"/>
          <w:numId w:val="1"/>
        </w:numPr>
        <w:spacing w:after="0"/>
        <w:ind w:left="567"/>
        <w:jc w:val="both"/>
        <w:textAlignment w:val="center"/>
        <w:rPr>
          <w:rFonts w:ascii="Arial" w:hAnsi="Arial" w:cs="Arial"/>
          <w:color w:val="000000"/>
          <w:position w:val="-2"/>
          <w:sz w:val="20"/>
          <w:szCs w:val="20"/>
        </w:rPr>
      </w:pPr>
      <w:r w:rsidRPr="00261856">
        <w:rPr>
          <w:rFonts w:ascii="Arial" w:hAnsi="Arial" w:cs="Arial"/>
          <w:color w:val="000000"/>
          <w:position w:val="-2"/>
          <w:sz w:val="20"/>
          <w:szCs w:val="20"/>
        </w:rPr>
        <w:lastRenderedPageBreak/>
        <w:t>na referenčnem objektu gospodarskemu subjektu ni bilo unovčeno finančno zavarovanje za dobro izvedbo del, odpravo napak in zavarovanje odgovornosti, ni bila zaračunana pogodbena kazen, referenčni naročnik ni naročil nadomestne storitve pri drugem izvajalcu in ni zaradi krivdnega razloga na strani izvajalca odpovedal pogodbe ipd.</w:t>
      </w:r>
    </w:p>
    <w:p w14:paraId="5EC61F46" w14:textId="77777777" w:rsidR="003074E9" w:rsidRPr="00261856" w:rsidRDefault="003074E9" w:rsidP="0050116F">
      <w:pPr>
        <w:spacing w:after="0"/>
        <w:jc w:val="both"/>
        <w:textAlignment w:val="center"/>
        <w:rPr>
          <w:rFonts w:ascii="Arial" w:hAnsi="Arial" w:cs="Arial"/>
          <w:color w:val="000000"/>
          <w:position w:val="-2"/>
          <w:sz w:val="20"/>
          <w:szCs w:val="20"/>
        </w:rPr>
      </w:pPr>
    </w:p>
    <w:p w14:paraId="71AAB431" w14:textId="77777777" w:rsidR="00017DF1" w:rsidRDefault="00AA5637" w:rsidP="0050116F">
      <w:pPr>
        <w:spacing w:after="0"/>
        <w:jc w:val="both"/>
        <w:rPr>
          <w:rFonts w:ascii="Arial" w:hAnsi="Arial" w:cs="Arial"/>
          <w:color w:val="000000"/>
          <w:sz w:val="20"/>
          <w:szCs w:val="20"/>
        </w:rPr>
      </w:pPr>
      <w:r w:rsidRPr="00261856">
        <w:rPr>
          <w:rFonts w:ascii="Arial" w:hAnsi="Arial" w:cs="Arial"/>
          <w:i/>
          <w:color w:val="000000"/>
          <w:sz w:val="20"/>
          <w:szCs w:val="20"/>
        </w:rPr>
        <w:t>Opomba</w:t>
      </w:r>
      <w:r w:rsidRPr="00261856">
        <w:rPr>
          <w:rFonts w:ascii="Arial" w:hAnsi="Arial" w:cs="Arial"/>
          <w:color w:val="000000"/>
          <w:sz w:val="20"/>
          <w:szCs w:val="20"/>
        </w:rPr>
        <w:t>:</w:t>
      </w:r>
      <w:r w:rsidRPr="00261856">
        <w:rPr>
          <w:rFonts w:ascii="Arial" w:hAnsi="Arial" w:cs="Arial"/>
          <w:color w:val="000000"/>
          <w:sz w:val="20"/>
          <w:szCs w:val="20"/>
        </w:rPr>
        <w:br/>
        <w:t xml:space="preserve">Za naročnika referenčnega dela se šteje investitor referenčnega </w:t>
      </w:r>
      <w:r w:rsidR="00A103B0">
        <w:rPr>
          <w:rFonts w:ascii="Arial" w:hAnsi="Arial" w:cs="Arial"/>
          <w:color w:val="000000"/>
          <w:sz w:val="20"/>
          <w:szCs w:val="20"/>
        </w:rPr>
        <w:t>posla,</w:t>
      </w:r>
      <w:r w:rsidRPr="00261856">
        <w:rPr>
          <w:rFonts w:ascii="Arial" w:hAnsi="Arial" w:cs="Arial"/>
          <w:color w:val="000000"/>
          <w:sz w:val="20"/>
          <w:szCs w:val="20"/>
        </w:rPr>
        <w:t xml:space="preserve"> s katerim je imel ponudnik sklenjeno pogodbo za referenčno delo.</w:t>
      </w:r>
      <w:r w:rsidR="004344C8" w:rsidRPr="00261856">
        <w:rPr>
          <w:rFonts w:ascii="Arial" w:hAnsi="Arial" w:cs="Arial"/>
          <w:color w:val="000000"/>
          <w:sz w:val="20"/>
          <w:szCs w:val="20"/>
        </w:rPr>
        <w:t xml:space="preserve"> </w:t>
      </w:r>
      <w:r w:rsidR="00B727BA" w:rsidRPr="00261856">
        <w:rPr>
          <w:rFonts w:ascii="Arial" w:hAnsi="Arial" w:cs="Arial"/>
          <w:color w:val="000000"/>
          <w:sz w:val="20"/>
          <w:szCs w:val="20"/>
        </w:rPr>
        <w:t>Naročnik bo upošteval izključno že zaključene posle</w:t>
      </w:r>
      <w:r w:rsidRPr="00261856">
        <w:rPr>
          <w:rFonts w:ascii="Arial" w:hAnsi="Arial" w:cs="Arial"/>
          <w:color w:val="000000"/>
          <w:sz w:val="20"/>
          <w:szCs w:val="20"/>
        </w:rPr>
        <w:t>.</w:t>
      </w:r>
    </w:p>
    <w:p w14:paraId="3CCFADFE" w14:textId="77777777" w:rsidR="00B634ED" w:rsidRDefault="00B634ED" w:rsidP="0050116F">
      <w:pPr>
        <w:spacing w:after="0"/>
        <w:jc w:val="both"/>
        <w:rPr>
          <w:rFonts w:ascii="Arial" w:hAnsi="Arial" w:cs="Arial"/>
          <w:color w:val="000000"/>
          <w:sz w:val="20"/>
          <w:szCs w:val="20"/>
        </w:rPr>
      </w:pPr>
    </w:p>
    <w:tbl>
      <w:tblPr>
        <w:tblStyle w:val="NormalTablePHPDOCX"/>
        <w:tblW w:w="8745" w:type="dxa"/>
        <w:jc w:val="right"/>
        <w:tblLook w:val="04A0" w:firstRow="1" w:lastRow="0" w:firstColumn="1" w:lastColumn="0" w:noHBand="0" w:noVBand="1"/>
      </w:tblPr>
      <w:tblGrid>
        <w:gridCol w:w="4080"/>
        <w:gridCol w:w="4665"/>
      </w:tblGrid>
      <w:tr w:rsidR="00AA5637" w:rsidRPr="009860EA" w14:paraId="693119B3" w14:textId="77777777" w:rsidTr="003F3BA7">
        <w:trPr>
          <w:jc w:val="right"/>
        </w:trPr>
        <w:tc>
          <w:tcPr>
            <w:tcW w:w="4080" w:type="dxa"/>
            <w:tcMar>
              <w:top w:w="75" w:type="dxa"/>
              <w:bottom w:w="75" w:type="dxa"/>
            </w:tcMar>
            <w:vAlign w:val="center"/>
          </w:tcPr>
          <w:p w14:paraId="0652BC39" w14:textId="77777777" w:rsidR="00AA5637" w:rsidRPr="009860EA" w:rsidRDefault="00AA5637" w:rsidP="0050116F">
            <w:pPr>
              <w:spacing w:line="276" w:lineRule="auto"/>
              <w:rPr>
                <w:rFonts w:ascii="Arial" w:hAnsi="Arial" w:cs="Arial"/>
                <w:sz w:val="20"/>
                <w:szCs w:val="20"/>
              </w:rPr>
            </w:pPr>
            <w:r w:rsidRPr="009860EA">
              <w:rPr>
                <w:rFonts w:ascii="Arial" w:hAnsi="Arial" w:cs="Arial"/>
                <w:color w:val="000000"/>
                <w:sz w:val="20"/>
                <w:szCs w:val="20"/>
              </w:rPr>
              <w:t> </w:t>
            </w:r>
            <w:r w:rsidRPr="009860EA">
              <w:rPr>
                <w:rFonts w:ascii="Arial" w:hAnsi="Arial" w:cs="Arial"/>
                <w:color w:val="000000"/>
                <w:position w:val="-2"/>
                <w:sz w:val="20"/>
                <w:szCs w:val="20"/>
              </w:rPr>
              <w:t>Kraj in datum:</w:t>
            </w:r>
            <w:r>
              <w:rPr>
                <w:rFonts w:ascii="Arial" w:hAnsi="Arial" w:cs="Arial"/>
                <w:color w:val="000000"/>
                <w:position w:val="-2"/>
                <w:sz w:val="20"/>
                <w:szCs w:val="20"/>
              </w:rPr>
              <w:t>______________________</w:t>
            </w:r>
          </w:p>
        </w:tc>
        <w:tc>
          <w:tcPr>
            <w:tcW w:w="0" w:type="auto"/>
            <w:tcMar>
              <w:top w:w="75" w:type="dxa"/>
              <w:bottom w:w="75" w:type="dxa"/>
            </w:tcMar>
            <w:vAlign w:val="center"/>
          </w:tcPr>
          <w:p w14:paraId="2F0B8D1B" w14:textId="77777777" w:rsidR="00AA5637" w:rsidRPr="009860EA" w:rsidRDefault="00AA5637" w:rsidP="0050116F">
            <w:pPr>
              <w:spacing w:line="276" w:lineRule="auto"/>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44517C8F" w14:textId="77777777" w:rsidR="00FE0B96" w:rsidRDefault="00FE0B96" w:rsidP="0050116F">
      <w:pPr>
        <w:tabs>
          <w:tab w:val="left" w:pos="4188"/>
        </w:tabs>
        <w:ind w:left="108"/>
        <w:rPr>
          <w:rFonts w:ascii="Arial" w:hAnsi="Arial" w:cs="Arial"/>
          <w:color w:val="000000"/>
          <w:position w:val="-2"/>
          <w:sz w:val="20"/>
          <w:szCs w:val="20"/>
        </w:rPr>
        <w:sectPr w:rsidR="00FE0B96" w:rsidSect="00F5525C">
          <w:footerReference w:type="default" r:id="rId11"/>
          <w:footerReference w:type="first" r:id="rId12"/>
          <w:pgSz w:w="16838" w:h="11906" w:orient="landscape"/>
          <w:pgMar w:top="1418" w:right="1418" w:bottom="1134" w:left="1418" w:header="567" w:footer="406" w:gutter="0"/>
          <w:cols w:space="708"/>
          <w:titlePg/>
          <w:docGrid w:linePitch="360"/>
        </w:sectPr>
      </w:pPr>
    </w:p>
    <w:p w14:paraId="05244A20" w14:textId="77777777" w:rsidR="00FE0B96" w:rsidRDefault="00FE0B96" w:rsidP="0050116F">
      <w:pPr>
        <w:pStyle w:val="Heading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bookmarkStart w:id="4" w:name="_Toc508974763"/>
      <w:r>
        <w:rPr>
          <w:rFonts w:cs="Arial"/>
          <w:szCs w:val="20"/>
        </w:rPr>
        <w:lastRenderedPageBreak/>
        <w:t xml:space="preserve">Seznam </w:t>
      </w:r>
      <w:bookmarkEnd w:id="4"/>
      <w:r>
        <w:rPr>
          <w:rFonts w:cs="Arial"/>
          <w:szCs w:val="20"/>
        </w:rPr>
        <w:t>nominiranega strokovnega kadra</w:t>
      </w:r>
    </w:p>
    <w:p w14:paraId="5C3C6EBC" w14:textId="77777777" w:rsidR="00FE0B96" w:rsidRDefault="00FE0B96" w:rsidP="0050116F">
      <w:pPr>
        <w:tabs>
          <w:tab w:val="left" w:pos="2607"/>
        </w:tabs>
        <w:spacing w:after="0"/>
        <w:ind w:left="221"/>
        <w:rPr>
          <w:rFonts w:ascii="Arial" w:hAnsi="Arial" w:cs="Arial"/>
          <w:color w:val="000000"/>
          <w:position w:val="-2"/>
          <w:sz w:val="20"/>
          <w:szCs w:val="20"/>
        </w:rPr>
      </w:pPr>
    </w:p>
    <w:p w14:paraId="15711C95" w14:textId="77777777" w:rsidR="00FE0B96" w:rsidRPr="007770A3" w:rsidRDefault="00616DFC" w:rsidP="0050116F">
      <w:pPr>
        <w:spacing w:after="0"/>
        <w:jc w:val="both"/>
        <w:rPr>
          <w:rFonts w:ascii="Arial" w:hAnsi="Arial" w:cs="Arial"/>
          <w:b/>
          <w:color w:val="000000"/>
          <w:sz w:val="20"/>
          <w:szCs w:val="20"/>
        </w:rPr>
      </w:pPr>
      <w:r w:rsidRPr="007770A3">
        <w:rPr>
          <w:rFonts w:ascii="Arial" w:hAnsi="Arial" w:cs="Arial"/>
          <w:b/>
          <w:color w:val="000000"/>
          <w:sz w:val="20"/>
          <w:szCs w:val="20"/>
        </w:rPr>
        <w:t>Naziv gospodarskega subjekta: ________________________________________________</w:t>
      </w:r>
    </w:p>
    <w:p w14:paraId="2F624464" w14:textId="77777777" w:rsidR="00616DFC" w:rsidRDefault="00616DFC" w:rsidP="0050116F">
      <w:pPr>
        <w:spacing w:after="0"/>
        <w:jc w:val="both"/>
        <w:rPr>
          <w:rFonts w:ascii="Arial" w:hAnsi="Arial" w:cs="Arial"/>
          <w:color w:val="000000"/>
          <w:sz w:val="20"/>
          <w:szCs w:val="20"/>
        </w:rPr>
      </w:pPr>
    </w:p>
    <w:p w14:paraId="67E67602" w14:textId="77777777" w:rsidR="00FE0B96" w:rsidRDefault="00FE0B96" w:rsidP="0050116F">
      <w:pPr>
        <w:spacing w:after="0"/>
        <w:jc w:val="both"/>
        <w:rPr>
          <w:sz w:val="20"/>
          <w:szCs w:val="20"/>
        </w:rPr>
      </w:pPr>
      <w:r>
        <w:rPr>
          <w:rFonts w:ascii="Arial" w:hAnsi="Arial" w:cs="Arial"/>
          <w:color w:val="000000"/>
          <w:sz w:val="20"/>
          <w:szCs w:val="20"/>
        </w:rPr>
        <w:t>Izjavljamo, da bomo pri izvedbi naročila sodelovali z naslednjimi kadri, ki izpolnjujejo naročnikove zahteve:</w:t>
      </w:r>
    </w:p>
    <w:tbl>
      <w:tblPr>
        <w:tblStyle w:val="TableGridPHPDOCX"/>
        <w:tblW w:w="4813" w:type="pct"/>
        <w:jc w:val="center"/>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630"/>
        <w:gridCol w:w="2848"/>
        <w:gridCol w:w="3604"/>
        <w:gridCol w:w="3222"/>
        <w:gridCol w:w="3155"/>
      </w:tblGrid>
      <w:tr w:rsidR="00BB47F4" w14:paraId="1D84139F" w14:textId="77777777" w:rsidTr="00747841">
        <w:trPr>
          <w:jc w:val="center"/>
        </w:trPr>
        <w:tc>
          <w:tcPr>
            <w:tcW w:w="234" w:type="pct"/>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0F4A2816" w14:textId="77777777" w:rsidR="00BB47F4" w:rsidRDefault="00BB47F4" w:rsidP="0050116F">
            <w:pPr>
              <w:spacing w:line="276" w:lineRule="auto"/>
              <w:jc w:val="center"/>
              <w:rPr>
                <w:rFonts w:ascii="Arial" w:hAnsi="Arial" w:cs="Arial"/>
                <w:b/>
                <w:bCs/>
                <w:color w:val="000000"/>
                <w:position w:val="-2"/>
                <w:sz w:val="20"/>
                <w:szCs w:val="20"/>
                <w:shd w:val="clear" w:color="auto" w:fill="D1D1D1"/>
              </w:rPr>
            </w:pPr>
            <w:proofErr w:type="spellStart"/>
            <w:r>
              <w:rPr>
                <w:rFonts w:ascii="Arial" w:hAnsi="Arial" w:cs="Arial"/>
                <w:b/>
                <w:bCs/>
                <w:color w:val="000000"/>
                <w:position w:val="-2"/>
                <w:sz w:val="20"/>
                <w:szCs w:val="20"/>
                <w:shd w:val="clear" w:color="auto" w:fill="D1D1D1"/>
              </w:rPr>
              <w:t>Zap</w:t>
            </w:r>
            <w:proofErr w:type="spellEnd"/>
            <w:r>
              <w:rPr>
                <w:rFonts w:ascii="Arial" w:hAnsi="Arial" w:cs="Arial"/>
                <w:b/>
                <w:bCs/>
                <w:color w:val="000000"/>
                <w:position w:val="-2"/>
                <w:sz w:val="20"/>
                <w:szCs w:val="20"/>
                <w:shd w:val="clear" w:color="auto" w:fill="D1D1D1"/>
              </w:rPr>
              <w:t>. št.</w:t>
            </w:r>
          </w:p>
        </w:tc>
        <w:tc>
          <w:tcPr>
            <w:tcW w:w="1058" w:type="pct"/>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2AF0830C" w14:textId="77777777" w:rsidR="00BB47F4" w:rsidRDefault="00BB47F4" w:rsidP="0050116F">
            <w:pPr>
              <w:spacing w:line="276" w:lineRule="auto"/>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Vloga pri izvedbi naročila</w:t>
            </w:r>
          </w:p>
        </w:tc>
        <w:tc>
          <w:tcPr>
            <w:tcW w:w="1339" w:type="pct"/>
            <w:tcBorders>
              <w:top w:val="inset" w:sz="8" w:space="0" w:color="000000"/>
              <w:left w:val="inset" w:sz="8" w:space="0" w:color="000000"/>
              <w:bottom w:val="inset" w:sz="8" w:space="0" w:color="000000"/>
              <w:right w:val="inset" w:sz="8" w:space="0" w:color="000000"/>
            </w:tcBorders>
            <w:shd w:val="clear" w:color="auto" w:fill="D1D1D1"/>
            <w:vAlign w:val="center"/>
            <w:hideMark/>
          </w:tcPr>
          <w:p w14:paraId="67E03FE5" w14:textId="77777777" w:rsidR="00BB47F4" w:rsidRDefault="00BB47F4" w:rsidP="0050116F">
            <w:pPr>
              <w:spacing w:line="276" w:lineRule="auto"/>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Ime in priimek</w:t>
            </w:r>
          </w:p>
        </w:tc>
        <w:tc>
          <w:tcPr>
            <w:tcW w:w="1197" w:type="pct"/>
            <w:tcBorders>
              <w:top w:val="inset" w:sz="8" w:space="0" w:color="000000"/>
              <w:left w:val="inset" w:sz="8" w:space="0" w:color="000000"/>
              <w:bottom w:val="inset" w:sz="8" w:space="0" w:color="000000"/>
              <w:right w:val="inset" w:sz="8" w:space="0" w:color="000000"/>
            </w:tcBorders>
            <w:shd w:val="clear" w:color="auto" w:fill="D1D1D1"/>
            <w:vAlign w:val="center"/>
            <w:hideMark/>
          </w:tcPr>
          <w:p w14:paraId="21001A8C" w14:textId="77777777" w:rsidR="00BB47F4" w:rsidRDefault="00BB47F4" w:rsidP="0050116F">
            <w:pPr>
              <w:spacing w:line="276" w:lineRule="auto"/>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Zaposlen pri</w:t>
            </w:r>
          </w:p>
        </w:tc>
        <w:tc>
          <w:tcPr>
            <w:tcW w:w="1172" w:type="pct"/>
            <w:tcBorders>
              <w:top w:val="inset" w:sz="8" w:space="0" w:color="000000"/>
              <w:left w:val="inset" w:sz="8" w:space="0" w:color="000000"/>
              <w:right w:val="inset" w:sz="8" w:space="0" w:color="000000"/>
            </w:tcBorders>
            <w:shd w:val="clear" w:color="auto" w:fill="D1D1D1"/>
            <w:tcMar>
              <w:top w:w="135" w:type="dxa"/>
              <w:left w:w="108" w:type="dxa"/>
              <w:bottom w:w="135" w:type="dxa"/>
              <w:right w:w="108" w:type="dxa"/>
            </w:tcMar>
            <w:vAlign w:val="center"/>
            <w:hideMark/>
          </w:tcPr>
          <w:p w14:paraId="1C0724FC" w14:textId="77777777" w:rsidR="00BB47F4" w:rsidRPr="00DD1DA6" w:rsidRDefault="00930745" w:rsidP="0050116F">
            <w:pPr>
              <w:spacing w:line="276" w:lineRule="auto"/>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I</w:t>
            </w:r>
            <w:r w:rsidR="00BB47F4" w:rsidRPr="00DD1DA6">
              <w:rPr>
                <w:rFonts w:ascii="Arial" w:hAnsi="Arial" w:cs="Arial"/>
                <w:b/>
                <w:bCs/>
                <w:color w:val="000000"/>
                <w:position w:val="-2"/>
                <w:sz w:val="20"/>
                <w:szCs w:val="20"/>
                <w:shd w:val="clear" w:color="auto" w:fill="D1D1D1"/>
              </w:rPr>
              <w:t>dentifikacijska številka</w:t>
            </w:r>
            <w:r w:rsidR="008D11B7" w:rsidRPr="00DD1DA6">
              <w:rPr>
                <w:rStyle w:val="FootnoteReference"/>
                <w:rFonts w:ascii="Arial" w:hAnsi="Arial" w:cs="Arial"/>
                <w:b/>
                <w:bCs/>
                <w:color w:val="000000"/>
                <w:position w:val="-2"/>
                <w:sz w:val="20"/>
                <w:szCs w:val="20"/>
                <w:shd w:val="clear" w:color="auto" w:fill="D1D1D1"/>
              </w:rPr>
              <w:footnoteReference w:id="3"/>
            </w:r>
            <w:r w:rsidR="00BB47F4" w:rsidRPr="00DD1DA6">
              <w:rPr>
                <w:rFonts w:ascii="Arial" w:hAnsi="Arial" w:cs="Arial"/>
                <w:b/>
                <w:bCs/>
                <w:color w:val="000000"/>
                <w:position w:val="-2"/>
                <w:sz w:val="20"/>
                <w:szCs w:val="20"/>
                <w:shd w:val="clear" w:color="auto" w:fill="D1D1D1"/>
              </w:rPr>
              <w:t xml:space="preserve"> v </w:t>
            </w:r>
            <w:r w:rsidR="00BB47F4" w:rsidRPr="00E46ACD">
              <w:rPr>
                <w:rFonts w:ascii="Arial" w:hAnsi="Arial" w:cs="Arial"/>
                <w:b/>
                <w:bCs/>
                <w:color w:val="000000"/>
                <w:position w:val="-2"/>
                <w:sz w:val="20"/>
                <w:szCs w:val="20"/>
                <w:shd w:val="clear" w:color="auto" w:fill="D1D1D1"/>
              </w:rPr>
              <w:t>imeniku pristojn</w:t>
            </w:r>
            <w:r w:rsidR="00BB47F4" w:rsidRPr="00DD1DA6">
              <w:rPr>
                <w:rFonts w:ascii="Arial" w:hAnsi="Arial" w:cs="Arial"/>
                <w:b/>
                <w:bCs/>
                <w:color w:val="000000"/>
                <w:position w:val="-2"/>
                <w:sz w:val="20"/>
                <w:szCs w:val="20"/>
                <w:shd w:val="clear" w:color="auto" w:fill="D1D1D1"/>
              </w:rPr>
              <w:t>e zbornice</w:t>
            </w:r>
          </w:p>
        </w:tc>
      </w:tr>
      <w:tr w:rsidR="00BB47F4" w14:paraId="2380A22E" w14:textId="77777777" w:rsidTr="00747841">
        <w:trPr>
          <w:jc w:val="center"/>
        </w:trPr>
        <w:tc>
          <w:tcPr>
            <w:tcW w:w="23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EF179D9" w14:textId="77777777" w:rsidR="00BB47F4" w:rsidRDefault="00BB47F4" w:rsidP="0050116F">
            <w:pPr>
              <w:spacing w:line="276" w:lineRule="auto"/>
              <w:rPr>
                <w:sz w:val="20"/>
                <w:szCs w:val="20"/>
              </w:rPr>
            </w:pPr>
            <w:r>
              <w:rPr>
                <w:rFonts w:ascii="Arial" w:hAnsi="Arial" w:cs="Arial"/>
                <w:color w:val="000000"/>
                <w:position w:val="-2"/>
                <w:sz w:val="20"/>
                <w:szCs w:val="20"/>
              </w:rPr>
              <w:t>1.</w:t>
            </w:r>
          </w:p>
        </w:tc>
        <w:tc>
          <w:tcPr>
            <w:tcW w:w="105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0DC77C9" w14:textId="77777777" w:rsidR="00BB47F4" w:rsidRDefault="00BB47F4" w:rsidP="0050116F">
            <w:pPr>
              <w:spacing w:line="276" w:lineRule="auto"/>
              <w:rPr>
                <w:sz w:val="20"/>
                <w:szCs w:val="20"/>
              </w:rPr>
            </w:pPr>
            <w:r>
              <w:rPr>
                <w:rFonts w:ascii="Arial" w:hAnsi="Arial" w:cs="Arial"/>
                <w:color w:val="000000"/>
                <w:position w:val="-2"/>
                <w:sz w:val="20"/>
                <w:szCs w:val="20"/>
              </w:rPr>
              <w:t> </w:t>
            </w:r>
            <w:r w:rsidR="00474D77">
              <w:rPr>
                <w:rFonts w:ascii="Arial" w:hAnsi="Arial" w:cs="Arial"/>
                <w:color w:val="000000"/>
                <w:position w:val="-2"/>
                <w:sz w:val="20"/>
                <w:szCs w:val="20"/>
              </w:rPr>
              <w:t xml:space="preserve">Vodja </w:t>
            </w:r>
            <w:r w:rsidR="00567986">
              <w:rPr>
                <w:rFonts w:ascii="Arial" w:hAnsi="Arial" w:cs="Arial"/>
                <w:color w:val="000000"/>
                <w:position w:val="-2"/>
                <w:sz w:val="20"/>
                <w:szCs w:val="20"/>
              </w:rPr>
              <w:t>gradnje</w:t>
            </w:r>
          </w:p>
        </w:tc>
        <w:tc>
          <w:tcPr>
            <w:tcW w:w="1339" w:type="pct"/>
            <w:tcBorders>
              <w:top w:val="inset" w:sz="8" w:space="0" w:color="000000"/>
              <w:left w:val="inset" w:sz="8" w:space="0" w:color="000000"/>
              <w:bottom w:val="inset" w:sz="8" w:space="0" w:color="000000"/>
              <w:right w:val="inset" w:sz="8" w:space="0" w:color="000000"/>
            </w:tcBorders>
          </w:tcPr>
          <w:p w14:paraId="64EC40E5" w14:textId="77777777" w:rsidR="00BB47F4" w:rsidRDefault="00BB47F4" w:rsidP="0050116F">
            <w:pPr>
              <w:spacing w:line="276" w:lineRule="auto"/>
              <w:rPr>
                <w:rFonts w:ascii="Arial" w:hAnsi="Arial" w:cs="Arial"/>
                <w:color w:val="000000"/>
                <w:position w:val="-2"/>
                <w:sz w:val="20"/>
                <w:szCs w:val="20"/>
              </w:rPr>
            </w:pPr>
          </w:p>
        </w:tc>
        <w:tc>
          <w:tcPr>
            <w:tcW w:w="1197" w:type="pct"/>
            <w:tcBorders>
              <w:top w:val="inset" w:sz="8" w:space="0" w:color="000000"/>
              <w:left w:val="inset" w:sz="8" w:space="0" w:color="000000"/>
              <w:bottom w:val="inset" w:sz="8" w:space="0" w:color="000000"/>
              <w:right w:val="inset" w:sz="8" w:space="0" w:color="000000"/>
            </w:tcBorders>
          </w:tcPr>
          <w:p w14:paraId="56827A17" w14:textId="77777777" w:rsidR="00BB47F4" w:rsidRDefault="00BB47F4" w:rsidP="0050116F">
            <w:pPr>
              <w:spacing w:line="276" w:lineRule="auto"/>
              <w:rPr>
                <w:rFonts w:ascii="Arial" w:hAnsi="Arial" w:cs="Arial"/>
                <w:color w:val="000000"/>
                <w:position w:val="-2"/>
                <w:sz w:val="20"/>
                <w:szCs w:val="20"/>
              </w:rPr>
            </w:pPr>
          </w:p>
        </w:tc>
        <w:tc>
          <w:tcPr>
            <w:tcW w:w="1172" w:type="pct"/>
            <w:tcBorders>
              <w:left w:val="inset" w:sz="8" w:space="0" w:color="000000"/>
              <w:right w:val="inset" w:sz="8" w:space="0" w:color="000000"/>
            </w:tcBorders>
            <w:tcMar>
              <w:top w:w="135" w:type="dxa"/>
              <w:left w:w="108" w:type="dxa"/>
              <w:bottom w:w="135" w:type="dxa"/>
              <w:right w:w="108" w:type="dxa"/>
            </w:tcMar>
            <w:vAlign w:val="center"/>
            <w:hideMark/>
          </w:tcPr>
          <w:p w14:paraId="6692A995" w14:textId="77777777" w:rsidR="00BB47F4" w:rsidRDefault="00BB47F4" w:rsidP="0050116F">
            <w:pPr>
              <w:spacing w:line="276" w:lineRule="auto"/>
              <w:rPr>
                <w:rFonts w:ascii="Arial" w:hAnsi="Arial" w:cs="Arial"/>
                <w:color w:val="000000"/>
                <w:position w:val="-2"/>
                <w:sz w:val="20"/>
                <w:szCs w:val="20"/>
              </w:rPr>
            </w:pPr>
          </w:p>
        </w:tc>
      </w:tr>
      <w:tr w:rsidR="00BB47F4" w14:paraId="2F1741D2" w14:textId="77777777" w:rsidTr="00747841">
        <w:trPr>
          <w:jc w:val="center"/>
        </w:trPr>
        <w:tc>
          <w:tcPr>
            <w:tcW w:w="23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DA8B84" w14:textId="77777777" w:rsidR="00BB47F4" w:rsidRDefault="00BB47F4" w:rsidP="0050116F">
            <w:pPr>
              <w:spacing w:line="276" w:lineRule="auto"/>
              <w:rPr>
                <w:sz w:val="20"/>
                <w:szCs w:val="20"/>
              </w:rPr>
            </w:pPr>
            <w:r>
              <w:rPr>
                <w:rFonts w:ascii="Arial" w:hAnsi="Arial" w:cs="Arial"/>
                <w:color w:val="000000"/>
                <w:position w:val="-2"/>
                <w:sz w:val="20"/>
                <w:szCs w:val="20"/>
              </w:rPr>
              <w:t>2.</w:t>
            </w:r>
          </w:p>
        </w:tc>
        <w:tc>
          <w:tcPr>
            <w:tcW w:w="105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3270166" w14:textId="77777777" w:rsidR="00BB47F4" w:rsidRDefault="00BB47F4" w:rsidP="0050116F">
            <w:pPr>
              <w:spacing w:line="276" w:lineRule="auto"/>
              <w:rPr>
                <w:sz w:val="20"/>
                <w:szCs w:val="20"/>
              </w:rPr>
            </w:pPr>
            <w:r>
              <w:rPr>
                <w:rFonts w:ascii="Arial" w:hAnsi="Arial" w:cs="Arial"/>
                <w:color w:val="000000"/>
                <w:position w:val="-2"/>
                <w:sz w:val="20"/>
                <w:szCs w:val="20"/>
              </w:rPr>
              <w:t> </w:t>
            </w:r>
            <w:r w:rsidR="00474D77">
              <w:rPr>
                <w:rFonts w:ascii="Arial" w:hAnsi="Arial" w:cs="Arial"/>
                <w:color w:val="000000"/>
                <w:position w:val="-2"/>
                <w:sz w:val="20"/>
                <w:szCs w:val="20"/>
              </w:rPr>
              <w:t>Delavec _____________</w:t>
            </w:r>
          </w:p>
        </w:tc>
        <w:tc>
          <w:tcPr>
            <w:tcW w:w="1339" w:type="pct"/>
            <w:tcBorders>
              <w:top w:val="inset" w:sz="8" w:space="0" w:color="000000"/>
              <w:left w:val="inset" w:sz="8" w:space="0" w:color="000000"/>
              <w:bottom w:val="inset" w:sz="8" w:space="0" w:color="000000"/>
              <w:right w:val="inset" w:sz="8" w:space="0" w:color="000000"/>
            </w:tcBorders>
          </w:tcPr>
          <w:p w14:paraId="5A6D739B" w14:textId="77777777" w:rsidR="00BB47F4" w:rsidRDefault="00BB47F4" w:rsidP="0050116F">
            <w:pPr>
              <w:spacing w:line="276" w:lineRule="auto"/>
              <w:rPr>
                <w:rFonts w:ascii="Arial" w:hAnsi="Arial" w:cs="Arial"/>
                <w:color w:val="000000"/>
                <w:position w:val="-2"/>
                <w:sz w:val="20"/>
                <w:szCs w:val="20"/>
              </w:rPr>
            </w:pPr>
          </w:p>
        </w:tc>
        <w:tc>
          <w:tcPr>
            <w:tcW w:w="1197" w:type="pct"/>
            <w:tcBorders>
              <w:top w:val="inset" w:sz="8" w:space="0" w:color="000000"/>
              <w:left w:val="inset" w:sz="8" w:space="0" w:color="000000"/>
              <w:bottom w:val="inset" w:sz="8" w:space="0" w:color="000000"/>
              <w:right w:val="inset" w:sz="8" w:space="0" w:color="000000"/>
            </w:tcBorders>
          </w:tcPr>
          <w:p w14:paraId="33F8DB13" w14:textId="77777777" w:rsidR="00BB47F4" w:rsidRDefault="00BB47F4" w:rsidP="0050116F">
            <w:pPr>
              <w:spacing w:line="276" w:lineRule="auto"/>
              <w:rPr>
                <w:rFonts w:ascii="Arial" w:hAnsi="Arial" w:cs="Arial"/>
                <w:color w:val="000000"/>
                <w:position w:val="-2"/>
                <w:sz w:val="20"/>
                <w:szCs w:val="20"/>
              </w:rPr>
            </w:pPr>
          </w:p>
        </w:tc>
        <w:tc>
          <w:tcPr>
            <w:tcW w:w="1172" w:type="pct"/>
            <w:tcBorders>
              <w:left w:val="inset" w:sz="8" w:space="0" w:color="000000"/>
              <w:right w:val="inset" w:sz="8" w:space="0" w:color="000000"/>
            </w:tcBorders>
            <w:tcMar>
              <w:top w:w="135" w:type="dxa"/>
              <w:left w:w="108" w:type="dxa"/>
              <w:bottom w:w="135" w:type="dxa"/>
              <w:right w:w="108" w:type="dxa"/>
            </w:tcMar>
            <w:vAlign w:val="center"/>
            <w:hideMark/>
          </w:tcPr>
          <w:p w14:paraId="6CF9329A" w14:textId="77777777" w:rsidR="00BB47F4" w:rsidRDefault="00BB47F4" w:rsidP="0050116F">
            <w:pPr>
              <w:spacing w:line="276" w:lineRule="auto"/>
              <w:rPr>
                <w:rFonts w:ascii="Arial" w:hAnsi="Arial" w:cs="Arial"/>
                <w:color w:val="000000"/>
                <w:position w:val="-2"/>
                <w:sz w:val="20"/>
                <w:szCs w:val="20"/>
              </w:rPr>
            </w:pPr>
          </w:p>
        </w:tc>
      </w:tr>
      <w:tr w:rsidR="00BB47F4" w14:paraId="484DC186" w14:textId="77777777" w:rsidTr="00747841">
        <w:trPr>
          <w:jc w:val="center"/>
        </w:trPr>
        <w:tc>
          <w:tcPr>
            <w:tcW w:w="23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44E324" w14:textId="77777777" w:rsidR="00BB47F4" w:rsidRDefault="00BB47F4" w:rsidP="0050116F">
            <w:pPr>
              <w:spacing w:line="276" w:lineRule="auto"/>
              <w:rPr>
                <w:sz w:val="20"/>
                <w:szCs w:val="20"/>
              </w:rPr>
            </w:pPr>
            <w:r>
              <w:rPr>
                <w:rFonts w:ascii="Arial" w:hAnsi="Arial" w:cs="Arial"/>
                <w:color w:val="000000"/>
                <w:position w:val="-2"/>
                <w:sz w:val="20"/>
                <w:szCs w:val="20"/>
              </w:rPr>
              <w:t>3.</w:t>
            </w:r>
          </w:p>
        </w:tc>
        <w:tc>
          <w:tcPr>
            <w:tcW w:w="105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FCAAB5B" w14:textId="77777777" w:rsidR="00BB47F4" w:rsidRDefault="00BB47F4" w:rsidP="0050116F">
            <w:pPr>
              <w:spacing w:line="276" w:lineRule="auto"/>
              <w:rPr>
                <w:sz w:val="20"/>
                <w:szCs w:val="20"/>
              </w:rPr>
            </w:pPr>
            <w:r>
              <w:rPr>
                <w:rFonts w:ascii="Arial" w:hAnsi="Arial" w:cs="Arial"/>
                <w:color w:val="000000"/>
                <w:position w:val="-2"/>
                <w:sz w:val="20"/>
                <w:szCs w:val="20"/>
              </w:rPr>
              <w:t> </w:t>
            </w:r>
            <w:r w:rsidR="00474D77">
              <w:rPr>
                <w:rFonts w:ascii="Arial" w:hAnsi="Arial" w:cs="Arial"/>
                <w:color w:val="000000"/>
                <w:position w:val="-2"/>
                <w:sz w:val="20"/>
                <w:szCs w:val="20"/>
              </w:rPr>
              <w:t>Delavec ____________</w:t>
            </w:r>
          </w:p>
        </w:tc>
        <w:tc>
          <w:tcPr>
            <w:tcW w:w="1339" w:type="pct"/>
            <w:tcBorders>
              <w:top w:val="inset" w:sz="8" w:space="0" w:color="000000"/>
              <w:left w:val="inset" w:sz="8" w:space="0" w:color="000000"/>
              <w:bottom w:val="inset" w:sz="8" w:space="0" w:color="000000"/>
              <w:right w:val="inset" w:sz="8" w:space="0" w:color="000000"/>
            </w:tcBorders>
          </w:tcPr>
          <w:p w14:paraId="0D1C7C48" w14:textId="77777777" w:rsidR="00BB47F4" w:rsidRDefault="00BB47F4" w:rsidP="0050116F">
            <w:pPr>
              <w:spacing w:line="276" w:lineRule="auto"/>
              <w:rPr>
                <w:rFonts w:ascii="Arial" w:hAnsi="Arial" w:cs="Arial"/>
                <w:color w:val="000000"/>
                <w:position w:val="-2"/>
                <w:sz w:val="20"/>
                <w:szCs w:val="20"/>
              </w:rPr>
            </w:pPr>
          </w:p>
        </w:tc>
        <w:tc>
          <w:tcPr>
            <w:tcW w:w="1197" w:type="pct"/>
            <w:tcBorders>
              <w:top w:val="inset" w:sz="8" w:space="0" w:color="000000"/>
              <w:left w:val="inset" w:sz="8" w:space="0" w:color="000000"/>
              <w:bottom w:val="inset" w:sz="8" w:space="0" w:color="000000"/>
              <w:right w:val="inset" w:sz="8" w:space="0" w:color="000000"/>
            </w:tcBorders>
          </w:tcPr>
          <w:p w14:paraId="18D88ECE" w14:textId="77777777" w:rsidR="00BB47F4" w:rsidRDefault="00BB47F4" w:rsidP="0050116F">
            <w:pPr>
              <w:spacing w:line="276" w:lineRule="auto"/>
              <w:rPr>
                <w:rFonts w:ascii="Arial" w:hAnsi="Arial" w:cs="Arial"/>
                <w:color w:val="000000"/>
                <w:position w:val="-2"/>
                <w:sz w:val="20"/>
                <w:szCs w:val="20"/>
              </w:rPr>
            </w:pPr>
          </w:p>
        </w:tc>
        <w:tc>
          <w:tcPr>
            <w:tcW w:w="1172" w:type="pct"/>
            <w:tcBorders>
              <w:left w:val="inset" w:sz="8" w:space="0" w:color="000000"/>
              <w:right w:val="inset" w:sz="8" w:space="0" w:color="000000"/>
            </w:tcBorders>
            <w:tcMar>
              <w:top w:w="135" w:type="dxa"/>
              <w:left w:w="108" w:type="dxa"/>
              <w:bottom w:w="135" w:type="dxa"/>
              <w:right w:w="108" w:type="dxa"/>
            </w:tcMar>
            <w:vAlign w:val="center"/>
            <w:hideMark/>
          </w:tcPr>
          <w:p w14:paraId="46EB349A" w14:textId="77777777" w:rsidR="00BB47F4" w:rsidRDefault="00BB47F4" w:rsidP="0050116F">
            <w:pPr>
              <w:spacing w:line="276" w:lineRule="auto"/>
              <w:rPr>
                <w:rFonts w:ascii="Arial" w:hAnsi="Arial" w:cs="Arial"/>
                <w:color w:val="000000"/>
                <w:position w:val="-2"/>
                <w:sz w:val="20"/>
                <w:szCs w:val="20"/>
              </w:rPr>
            </w:pPr>
          </w:p>
        </w:tc>
      </w:tr>
      <w:tr w:rsidR="00BB47F4" w14:paraId="4AB5F35B" w14:textId="77777777" w:rsidTr="00747841">
        <w:trPr>
          <w:jc w:val="center"/>
        </w:trPr>
        <w:tc>
          <w:tcPr>
            <w:tcW w:w="23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A0619C1" w14:textId="77777777" w:rsidR="00BB47F4" w:rsidRDefault="00BB47F4" w:rsidP="0050116F">
            <w:pPr>
              <w:spacing w:line="276" w:lineRule="auto"/>
              <w:rPr>
                <w:sz w:val="20"/>
                <w:szCs w:val="20"/>
              </w:rPr>
            </w:pPr>
            <w:r>
              <w:rPr>
                <w:rFonts w:ascii="Arial" w:hAnsi="Arial" w:cs="Arial"/>
                <w:color w:val="000000"/>
                <w:position w:val="-2"/>
                <w:sz w:val="20"/>
                <w:szCs w:val="20"/>
              </w:rPr>
              <w:t>4.</w:t>
            </w:r>
          </w:p>
        </w:tc>
        <w:tc>
          <w:tcPr>
            <w:tcW w:w="105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716E66C" w14:textId="77777777" w:rsidR="00BB47F4" w:rsidRDefault="00BB47F4" w:rsidP="0050116F">
            <w:pPr>
              <w:spacing w:line="276" w:lineRule="auto"/>
              <w:rPr>
                <w:sz w:val="20"/>
                <w:szCs w:val="20"/>
              </w:rPr>
            </w:pPr>
            <w:r>
              <w:rPr>
                <w:rFonts w:ascii="Arial" w:hAnsi="Arial" w:cs="Arial"/>
                <w:color w:val="000000"/>
                <w:position w:val="-2"/>
                <w:sz w:val="20"/>
                <w:szCs w:val="20"/>
              </w:rPr>
              <w:t> </w:t>
            </w:r>
            <w:r w:rsidR="00474D77">
              <w:rPr>
                <w:rFonts w:ascii="Arial" w:hAnsi="Arial" w:cs="Arial"/>
                <w:color w:val="000000"/>
                <w:position w:val="-2"/>
                <w:sz w:val="20"/>
                <w:szCs w:val="20"/>
              </w:rPr>
              <w:t>Delavec ____________</w:t>
            </w:r>
          </w:p>
        </w:tc>
        <w:tc>
          <w:tcPr>
            <w:tcW w:w="1339" w:type="pct"/>
            <w:tcBorders>
              <w:top w:val="inset" w:sz="8" w:space="0" w:color="000000"/>
              <w:left w:val="inset" w:sz="8" w:space="0" w:color="000000"/>
              <w:bottom w:val="inset" w:sz="8" w:space="0" w:color="000000"/>
              <w:right w:val="inset" w:sz="8" w:space="0" w:color="000000"/>
            </w:tcBorders>
          </w:tcPr>
          <w:p w14:paraId="14926087" w14:textId="77777777" w:rsidR="00BB47F4" w:rsidRDefault="00BB47F4" w:rsidP="0050116F">
            <w:pPr>
              <w:spacing w:line="276" w:lineRule="auto"/>
              <w:rPr>
                <w:rFonts w:ascii="Arial" w:hAnsi="Arial" w:cs="Arial"/>
                <w:color w:val="000000"/>
                <w:position w:val="-2"/>
                <w:sz w:val="20"/>
                <w:szCs w:val="20"/>
              </w:rPr>
            </w:pPr>
          </w:p>
        </w:tc>
        <w:tc>
          <w:tcPr>
            <w:tcW w:w="1197" w:type="pct"/>
            <w:tcBorders>
              <w:top w:val="inset" w:sz="8" w:space="0" w:color="000000"/>
              <w:left w:val="inset" w:sz="8" w:space="0" w:color="000000"/>
              <w:bottom w:val="inset" w:sz="8" w:space="0" w:color="000000"/>
              <w:right w:val="inset" w:sz="8" w:space="0" w:color="000000"/>
            </w:tcBorders>
          </w:tcPr>
          <w:p w14:paraId="4E8DE3B9" w14:textId="77777777" w:rsidR="00BB47F4" w:rsidRDefault="00BB47F4" w:rsidP="0050116F">
            <w:pPr>
              <w:spacing w:line="276" w:lineRule="auto"/>
              <w:rPr>
                <w:rFonts w:ascii="Arial" w:hAnsi="Arial" w:cs="Arial"/>
                <w:color w:val="000000"/>
                <w:position w:val="-2"/>
                <w:sz w:val="20"/>
                <w:szCs w:val="20"/>
              </w:rPr>
            </w:pPr>
          </w:p>
        </w:tc>
        <w:tc>
          <w:tcPr>
            <w:tcW w:w="1172" w:type="pct"/>
            <w:tcBorders>
              <w:left w:val="inset" w:sz="8" w:space="0" w:color="000000"/>
              <w:right w:val="inset" w:sz="8" w:space="0" w:color="000000"/>
            </w:tcBorders>
            <w:tcMar>
              <w:top w:w="135" w:type="dxa"/>
              <w:left w:w="108" w:type="dxa"/>
              <w:bottom w:w="135" w:type="dxa"/>
              <w:right w:w="108" w:type="dxa"/>
            </w:tcMar>
            <w:vAlign w:val="center"/>
            <w:hideMark/>
          </w:tcPr>
          <w:p w14:paraId="34661164" w14:textId="77777777" w:rsidR="00BB47F4" w:rsidRDefault="00BB47F4" w:rsidP="0050116F">
            <w:pPr>
              <w:spacing w:line="276" w:lineRule="auto"/>
              <w:rPr>
                <w:rFonts w:ascii="Arial" w:hAnsi="Arial" w:cs="Arial"/>
                <w:color w:val="000000"/>
                <w:position w:val="-2"/>
                <w:sz w:val="20"/>
                <w:szCs w:val="20"/>
              </w:rPr>
            </w:pPr>
          </w:p>
        </w:tc>
      </w:tr>
      <w:tr w:rsidR="00BB47F4" w14:paraId="5168E6DB" w14:textId="77777777" w:rsidTr="00747841">
        <w:trPr>
          <w:jc w:val="center"/>
        </w:trPr>
        <w:tc>
          <w:tcPr>
            <w:tcW w:w="23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145D595" w14:textId="77777777" w:rsidR="00BB47F4" w:rsidRDefault="00BB47F4" w:rsidP="0050116F">
            <w:pPr>
              <w:spacing w:line="276" w:lineRule="auto"/>
              <w:rPr>
                <w:rFonts w:ascii="Arial" w:hAnsi="Arial" w:cs="Arial"/>
                <w:color w:val="000000"/>
                <w:position w:val="-2"/>
                <w:sz w:val="20"/>
                <w:szCs w:val="20"/>
              </w:rPr>
            </w:pPr>
            <w:r>
              <w:rPr>
                <w:rFonts w:ascii="Arial" w:hAnsi="Arial" w:cs="Arial"/>
                <w:color w:val="000000"/>
                <w:position w:val="-2"/>
                <w:sz w:val="20"/>
                <w:szCs w:val="20"/>
              </w:rPr>
              <w:t>5.</w:t>
            </w:r>
          </w:p>
        </w:tc>
        <w:tc>
          <w:tcPr>
            <w:tcW w:w="105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2F1F81B5" w14:textId="77777777" w:rsidR="00BB47F4" w:rsidRDefault="00BB47F4" w:rsidP="0050116F">
            <w:pPr>
              <w:spacing w:line="276" w:lineRule="auto"/>
              <w:rPr>
                <w:rFonts w:ascii="Arial" w:hAnsi="Arial" w:cs="Arial"/>
                <w:color w:val="000000"/>
                <w:position w:val="-2"/>
                <w:sz w:val="20"/>
                <w:szCs w:val="20"/>
              </w:rPr>
            </w:pPr>
          </w:p>
        </w:tc>
        <w:tc>
          <w:tcPr>
            <w:tcW w:w="1339" w:type="pct"/>
            <w:tcBorders>
              <w:top w:val="inset" w:sz="8" w:space="0" w:color="000000"/>
              <w:left w:val="inset" w:sz="8" w:space="0" w:color="000000"/>
              <w:bottom w:val="inset" w:sz="8" w:space="0" w:color="000000"/>
              <w:right w:val="inset" w:sz="8" w:space="0" w:color="000000"/>
            </w:tcBorders>
          </w:tcPr>
          <w:p w14:paraId="66BFC8A7" w14:textId="77777777" w:rsidR="00BB47F4" w:rsidRDefault="00BB47F4" w:rsidP="0050116F">
            <w:pPr>
              <w:spacing w:line="276" w:lineRule="auto"/>
              <w:rPr>
                <w:rFonts w:ascii="Arial" w:hAnsi="Arial" w:cs="Arial"/>
                <w:color w:val="000000"/>
                <w:position w:val="-2"/>
                <w:sz w:val="20"/>
                <w:szCs w:val="20"/>
              </w:rPr>
            </w:pPr>
          </w:p>
        </w:tc>
        <w:tc>
          <w:tcPr>
            <w:tcW w:w="1197" w:type="pct"/>
            <w:tcBorders>
              <w:top w:val="inset" w:sz="8" w:space="0" w:color="000000"/>
              <w:left w:val="inset" w:sz="8" w:space="0" w:color="000000"/>
              <w:bottom w:val="inset" w:sz="8" w:space="0" w:color="000000"/>
              <w:right w:val="inset" w:sz="8" w:space="0" w:color="000000"/>
            </w:tcBorders>
          </w:tcPr>
          <w:p w14:paraId="6681AEF1" w14:textId="77777777" w:rsidR="00BB47F4" w:rsidRDefault="00BB47F4" w:rsidP="0050116F">
            <w:pPr>
              <w:spacing w:line="276" w:lineRule="auto"/>
              <w:rPr>
                <w:rFonts w:ascii="Arial" w:hAnsi="Arial" w:cs="Arial"/>
                <w:color w:val="000000"/>
                <w:position w:val="-2"/>
                <w:sz w:val="20"/>
                <w:szCs w:val="20"/>
              </w:rPr>
            </w:pPr>
          </w:p>
        </w:tc>
        <w:tc>
          <w:tcPr>
            <w:tcW w:w="1172" w:type="pct"/>
            <w:tcBorders>
              <w:left w:val="inset" w:sz="8" w:space="0" w:color="000000"/>
              <w:right w:val="inset" w:sz="8" w:space="0" w:color="000000"/>
            </w:tcBorders>
            <w:tcMar>
              <w:top w:w="135" w:type="dxa"/>
              <w:left w:w="108" w:type="dxa"/>
              <w:bottom w:w="135" w:type="dxa"/>
              <w:right w:w="108" w:type="dxa"/>
            </w:tcMar>
            <w:vAlign w:val="center"/>
          </w:tcPr>
          <w:p w14:paraId="1821528F" w14:textId="77777777" w:rsidR="00BB47F4" w:rsidRDefault="00BB47F4" w:rsidP="0050116F">
            <w:pPr>
              <w:spacing w:line="276" w:lineRule="auto"/>
              <w:rPr>
                <w:rFonts w:ascii="Arial" w:hAnsi="Arial" w:cs="Arial"/>
                <w:color w:val="000000"/>
                <w:position w:val="-2"/>
                <w:sz w:val="20"/>
                <w:szCs w:val="20"/>
              </w:rPr>
            </w:pPr>
          </w:p>
        </w:tc>
      </w:tr>
    </w:tbl>
    <w:p w14:paraId="30F5EC0A" w14:textId="77777777" w:rsidR="000C0240" w:rsidRDefault="000C0240" w:rsidP="0050116F">
      <w:pPr>
        <w:spacing w:after="0"/>
        <w:jc w:val="both"/>
        <w:rPr>
          <w:rFonts w:ascii="Arial" w:hAnsi="Arial" w:cs="Arial"/>
          <w:color w:val="000000"/>
          <w:sz w:val="20"/>
          <w:szCs w:val="20"/>
        </w:rPr>
      </w:pPr>
    </w:p>
    <w:p w14:paraId="656D0A4E" w14:textId="77777777" w:rsidR="00747841" w:rsidRPr="00261856" w:rsidRDefault="00747841" w:rsidP="0050116F">
      <w:pPr>
        <w:spacing w:after="0"/>
        <w:jc w:val="both"/>
        <w:rPr>
          <w:rFonts w:ascii="Arial" w:hAnsi="Arial" w:cs="Arial"/>
          <w:color w:val="000000"/>
          <w:sz w:val="20"/>
          <w:szCs w:val="20"/>
        </w:rPr>
      </w:pPr>
      <w:r w:rsidRPr="00261856">
        <w:rPr>
          <w:rFonts w:ascii="Arial" w:hAnsi="Arial" w:cs="Arial"/>
          <w:color w:val="000000"/>
          <w:sz w:val="20"/>
          <w:szCs w:val="20"/>
        </w:rPr>
        <w:t>Zahtev</w:t>
      </w:r>
      <w:r>
        <w:rPr>
          <w:rFonts w:ascii="Arial" w:hAnsi="Arial" w:cs="Arial"/>
          <w:color w:val="000000"/>
          <w:sz w:val="20"/>
          <w:szCs w:val="20"/>
        </w:rPr>
        <w:t>e naročnika</w:t>
      </w:r>
      <w:r w:rsidR="009978D2">
        <w:rPr>
          <w:rFonts w:ascii="Arial" w:hAnsi="Arial" w:cs="Arial"/>
          <w:color w:val="000000"/>
          <w:sz w:val="20"/>
          <w:szCs w:val="20"/>
        </w:rPr>
        <w:t xml:space="preserve"> - </w:t>
      </w:r>
      <w:r w:rsidR="009978D2" w:rsidRPr="009978D2">
        <w:rPr>
          <w:rFonts w:ascii="Arial" w:hAnsi="Arial" w:cs="Arial"/>
          <w:color w:val="000000"/>
          <w:sz w:val="20"/>
          <w:szCs w:val="20"/>
        </w:rPr>
        <w:t xml:space="preserve">za ves čas izvajanja predmeta naročila </w:t>
      </w:r>
      <w:r w:rsidR="009978D2">
        <w:rPr>
          <w:rFonts w:ascii="Arial" w:hAnsi="Arial" w:cs="Arial"/>
          <w:color w:val="000000"/>
          <w:sz w:val="20"/>
          <w:szCs w:val="20"/>
        </w:rPr>
        <w:t xml:space="preserve">mora </w:t>
      </w:r>
      <w:r w:rsidR="009978D2" w:rsidRPr="009978D2">
        <w:rPr>
          <w:rFonts w:ascii="Arial" w:hAnsi="Arial" w:cs="Arial"/>
          <w:color w:val="000000"/>
          <w:sz w:val="20"/>
          <w:szCs w:val="20"/>
        </w:rPr>
        <w:t>gospodarski subjekt nominirati najmanj</w:t>
      </w:r>
      <w:r w:rsidR="009978D2">
        <w:rPr>
          <w:rFonts w:ascii="Arial" w:hAnsi="Arial" w:cs="Arial"/>
          <w:color w:val="000000"/>
          <w:sz w:val="20"/>
          <w:szCs w:val="20"/>
        </w:rPr>
        <w:t>:</w:t>
      </w:r>
    </w:p>
    <w:p w14:paraId="233147E7" w14:textId="77777777" w:rsidR="009978D2" w:rsidRDefault="00604E41" w:rsidP="0050116F">
      <w:pPr>
        <w:pStyle w:val="ListParagraph"/>
        <w:numPr>
          <w:ilvl w:val="0"/>
          <w:numId w:val="1"/>
        </w:numPr>
        <w:spacing w:after="0"/>
        <w:jc w:val="both"/>
        <w:textAlignment w:val="center"/>
        <w:rPr>
          <w:rFonts w:ascii="Arial" w:hAnsi="Arial" w:cs="Arial"/>
          <w:color w:val="000000"/>
          <w:position w:val="-2"/>
          <w:sz w:val="20"/>
          <w:szCs w:val="20"/>
        </w:rPr>
      </w:pPr>
      <w:r>
        <w:rPr>
          <w:rFonts w:ascii="Arial" w:hAnsi="Arial" w:cs="Arial"/>
          <w:position w:val="-2"/>
          <w:sz w:val="20"/>
          <w:szCs w:val="20"/>
        </w:rPr>
        <w:t>3</w:t>
      </w:r>
      <w:r w:rsidR="00747841" w:rsidRPr="00BE64CC">
        <w:rPr>
          <w:rFonts w:ascii="Arial" w:hAnsi="Arial" w:cs="Arial"/>
          <w:position w:val="-2"/>
          <w:sz w:val="20"/>
          <w:szCs w:val="20"/>
        </w:rPr>
        <w:t xml:space="preserve"> delavce</w:t>
      </w:r>
      <w:r w:rsidR="009978D2">
        <w:rPr>
          <w:rFonts w:ascii="Arial" w:hAnsi="Arial" w:cs="Arial"/>
          <w:position w:val="-2"/>
          <w:sz w:val="20"/>
          <w:szCs w:val="20"/>
        </w:rPr>
        <w:t xml:space="preserve"> – tehnično osebje</w:t>
      </w:r>
      <w:r w:rsidR="00747841" w:rsidRPr="00BE64CC">
        <w:rPr>
          <w:rFonts w:ascii="Arial" w:hAnsi="Arial" w:cs="Arial"/>
          <w:position w:val="-2"/>
          <w:sz w:val="20"/>
          <w:szCs w:val="20"/>
        </w:rPr>
        <w:t xml:space="preserve"> s področja </w:t>
      </w:r>
      <w:r w:rsidR="00747841" w:rsidRPr="006E2FD3">
        <w:rPr>
          <w:rFonts w:ascii="Arial" w:hAnsi="Arial" w:cs="Arial"/>
          <w:color w:val="000000"/>
          <w:position w:val="-2"/>
          <w:sz w:val="20"/>
          <w:szCs w:val="20"/>
        </w:rPr>
        <w:t>strok</w:t>
      </w:r>
      <w:r w:rsidR="00747841" w:rsidRPr="00747841">
        <w:rPr>
          <w:rFonts w:ascii="Arial" w:hAnsi="Arial" w:cs="Arial"/>
          <w:color w:val="000000"/>
          <w:position w:val="-2"/>
          <w:sz w:val="20"/>
          <w:szCs w:val="20"/>
        </w:rPr>
        <w:t>e, ki ustreza razpisani vsebini del</w:t>
      </w:r>
      <w:r w:rsidR="009978D2">
        <w:rPr>
          <w:rFonts w:ascii="Arial" w:hAnsi="Arial" w:cs="Arial"/>
          <w:color w:val="000000"/>
          <w:position w:val="-2"/>
          <w:sz w:val="20"/>
          <w:szCs w:val="20"/>
        </w:rPr>
        <w:t xml:space="preserve"> in</w:t>
      </w:r>
    </w:p>
    <w:p w14:paraId="34A01C2C" w14:textId="1A3FB735" w:rsidR="00747841" w:rsidRPr="00261856" w:rsidRDefault="00747841" w:rsidP="0050116F">
      <w:pPr>
        <w:pStyle w:val="ListParagraph"/>
        <w:numPr>
          <w:ilvl w:val="0"/>
          <w:numId w:val="1"/>
        </w:numPr>
        <w:spacing w:after="0"/>
        <w:jc w:val="both"/>
        <w:textAlignment w:val="center"/>
        <w:rPr>
          <w:rFonts w:ascii="Arial" w:hAnsi="Arial" w:cs="Arial"/>
          <w:color w:val="000000"/>
          <w:position w:val="-2"/>
          <w:sz w:val="20"/>
          <w:szCs w:val="20"/>
        </w:rPr>
      </w:pPr>
      <w:r w:rsidRPr="00747841">
        <w:rPr>
          <w:rFonts w:ascii="Arial" w:hAnsi="Arial" w:cs="Arial"/>
          <w:color w:val="000000"/>
          <w:position w:val="-2"/>
          <w:sz w:val="20"/>
          <w:szCs w:val="20"/>
        </w:rPr>
        <w:t xml:space="preserve">1 osebo za prevzem </w:t>
      </w:r>
      <w:r w:rsidRPr="00E46ACD">
        <w:rPr>
          <w:rFonts w:ascii="Arial" w:hAnsi="Arial" w:cs="Arial"/>
          <w:color w:val="000000"/>
          <w:position w:val="-2"/>
          <w:sz w:val="20"/>
          <w:szCs w:val="20"/>
        </w:rPr>
        <w:t xml:space="preserve">funkcije vodje </w:t>
      </w:r>
      <w:r w:rsidR="00C80147">
        <w:rPr>
          <w:rFonts w:ascii="Arial" w:hAnsi="Arial" w:cs="Arial"/>
          <w:color w:val="000000"/>
          <w:position w:val="-2"/>
          <w:sz w:val="20"/>
          <w:szCs w:val="20"/>
        </w:rPr>
        <w:t>gradnje</w:t>
      </w:r>
      <w:r w:rsidRPr="00E46ACD">
        <w:rPr>
          <w:rFonts w:ascii="Arial" w:hAnsi="Arial" w:cs="Arial"/>
          <w:color w:val="000000"/>
          <w:position w:val="-2"/>
          <w:sz w:val="20"/>
          <w:szCs w:val="20"/>
        </w:rPr>
        <w:t xml:space="preserve"> po GZ</w:t>
      </w:r>
      <w:r w:rsidR="00474D77">
        <w:rPr>
          <w:rFonts w:ascii="Arial" w:hAnsi="Arial" w:cs="Arial"/>
          <w:color w:val="000000"/>
          <w:position w:val="-2"/>
          <w:sz w:val="20"/>
          <w:szCs w:val="20"/>
        </w:rPr>
        <w:t>-1</w:t>
      </w:r>
      <w:r w:rsidRPr="00747841">
        <w:rPr>
          <w:rFonts w:ascii="Arial" w:hAnsi="Arial" w:cs="Arial"/>
          <w:color w:val="000000"/>
          <w:position w:val="-2"/>
          <w:sz w:val="20"/>
          <w:szCs w:val="20"/>
        </w:rPr>
        <w:t>.</w:t>
      </w:r>
    </w:p>
    <w:p w14:paraId="7D6580BF" w14:textId="77777777" w:rsidR="000C0240" w:rsidRDefault="000C0240" w:rsidP="0050116F">
      <w:pPr>
        <w:spacing w:after="0"/>
        <w:jc w:val="both"/>
        <w:rPr>
          <w:rFonts w:ascii="Arial" w:hAnsi="Arial" w:cs="Arial"/>
          <w:sz w:val="20"/>
          <w:szCs w:val="20"/>
        </w:rPr>
      </w:pPr>
    </w:p>
    <w:p w14:paraId="3A092B81" w14:textId="77777777" w:rsidR="00747841" w:rsidRDefault="00F31CDE" w:rsidP="0050116F">
      <w:pPr>
        <w:spacing w:after="0"/>
        <w:jc w:val="both"/>
        <w:rPr>
          <w:rFonts w:ascii="Arial" w:hAnsi="Arial" w:cs="Arial"/>
          <w:sz w:val="20"/>
          <w:szCs w:val="20"/>
        </w:rPr>
      </w:pPr>
      <w:r>
        <w:rPr>
          <w:rFonts w:ascii="Arial" w:hAnsi="Arial" w:cs="Arial"/>
          <w:sz w:val="20"/>
          <w:szCs w:val="20"/>
        </w:rPr>
        <w:t xml:space="preserve">V primeru, da je navedeno osebje </w:t>
      </w:r>
      <w:r w:rsidRPr="00AB7D08">
        <w:rPr>
          <w:rFonts w:ascii="Arial" w:hAnsi="Arial" w:cs="Arial"/>
          <w:b/>
          <w:sz w:val="20"/>
          <w:szCs w:val="20"/>
        </w:rPr>
        <w:t>zaposleno pri drugem gospodarskem subjektu</w:t>
      </w:r>
      <w:r>
        <w:rPr>
          <w:rFonts w:ascii="Arial" w:hAnsi="Arial" w:cs="Arial"/>
          <w:sz w:val="20"/>
          <w:szCs w:val="20"/>
        </w:rPr>
        <w:t xml:space="preserve">, </w:t>
      </w:r>
      <w:r w:rsidRPr="004B72E9">
        <w:rPr>
          <w:rFonts w:ascii="Arial" w:hAnsi="Arial" w:cs="Arial"/>
          <w:sz w:val="20"/>
          <w:szCs w:val="20"/>
        </w:rPr>
        <w:t xml:space="preserve">je </w:t>
      </w:r>
      <w:r w:rsidR="00A103B0">
        <w:rPr>
          <w:rFonts w:ascii="Arial" w:hAnsi="Arial" w:cs="Arial"/>
          <w:sz w:val="20"/>
          <w:szCs w:val="20"/>
        </w:rPr>
        <w:t>le-ta</w:t>
      </w:r>
      <w:r w:rsidRPr="004B72E9">
        <w:rPr>
          <w:rFonts w:ascii="Arial" w:hAnsi="Arial" w:cs="Arial"/>
          <w:sz w:val="20"/>
          <w:szCs w:val="20"/>
        </w:rPr>
        <w:t xml:space="preserve"> v takem primeru subjekt, na čigar zmogljivosti se sklicuje ponudnik! Ti subjekti </w:t>
      </w:r>
      <w:r w:rsidRPr="004B6B85">
        <w:rPr>
          <w:rFonts w:ascii="Arial" w:hAnsi="Arial" w:cs="Arial"/>
          <w:b/>
          <w:sz w:val="20"/>
          <w:szCs w:val="20"/>
        </w:rPr>
        <w:t>nastopajo v ponudbi kot partner ali podizvajalec</w:t>
      </w:r>
      <w:r w:rsidRPr="004B72E9">
        <w:rPr>
          <w:rFonts w:ascii="Arial" w:hAnsi="Arial" w:cs="Arial"/>
          <w:sz w:val="20"/>
          <w:szCs w:val="20"/>
        </w:rPr>
        <w:t xml:space="preserve"> </w:t>
      </w:r>
      <w:r>
        <w:rPr>
          <w:rFonts w:ascii="Arial" w:hAnsi="Arial" w:cs="Arial"/>
          <w:sz w:val="20"/>
          <w:szCs w:val="20"/>
        </w:rPr>
        <w:t>(skladno z navodilom/opombo za izpolnjevanje pogoja o kadrovski sposobnosti).</w:t>
      </w:r>
    </w:p>
    <w:p w14:paraId="0CD6C11E" w14:textId="77777777" w:rsidR="000C0240" w:rsidRPr="009B5D59" w:rsidRDefault="000C0240" w:rsidP="0050116F">
      <w:pPr>
        <w:spacing w:after="0"/>
        <w:jc w:val="both"/>
        <w:rPr>
          <w:rFonts w:ascii="Arial" w:hAnsi="Arial" w:cs="Arial"/>
          <w:sz w:val="20"/>
          <w:szCs w:val="20"/>
        </w:rPr>
      </w:pPr>
    </w:p>
    <w:tbl>
      <w:tblPr>
        <w:tblStyle w:val="NormalTablePHPDOCX"/>
        <w:tblW w:w="8745" w:type="dxa"/>
        <w:jc w:val="right"/>
        <w:tblLook w:val="04A0" w:firstRow="1" w:lastRow="0" w:firstColumn="1" w:lastColumn="0" w:noHBand="0" w:noVBand="1"/>
      </w:tblPr>
      <w:tblGrid>
        <w:gridCol w:w="4080"/>
        <w:gridCol w:w="4665"/>
      </w:tblGrid>
      <w:tr w:rsidR="00FE0B96" w14:paraId="385B3E0D" w14:textId="77777777" w:rsidTr="00FE0B96">
        <w:trPr>
          <w:jc w:val="right"/>
        </w:trPr>
        <w:tc>
          <w:tcPr>
            <w:tcW w:w="4080" w:type="dxa"/>
            <w:tcMar>
              <w:top w:w="75" w:type="dxa"/>
              <w:left w:w="108" w:type="dxa"/>
              <w:bottom w:w="75" w:type="dxa"/>
              <w:right w:w="108" w:type="dxa"/>
            </w:tcMar>
            <w:vAlign w:val="center"/>
            <w:hideMark/>
          </w:tcPr>
          <w:p w14:paraId="25BB59CB" w14:textId="77777777" w:rsidR="00FE0B96" w:rsidRDefault="00FE0B96" w:rsidP="0050116F">
            <w:pPr>
              <w:spacing w:line="276" w:lineRule="auto"/>
              <w:rPr>
                <w:rFonts w:ascii="Arial" w:hAnsi="Arial" w:cs="Arial"/>
                <w:sz w:val="20"/>
                <w:szCs w:val="20"/>
              </w:rPr>
            </w:pPr>
            <w:r>
              <w:rPr>
                <w:rFonts w:ascii="Arial" w:hAnsi="Arial" w:cs="Arial"/>
                <w:color w:val="000000"/>
                <w:sz w:val="20"/>
                <w:szCs w:val="20"/>
              </w:rPr>
              <w:t> </w:t>
            </w:r>
            <w:r>
              <w:rPr>
                <w:rFonts w:ascii="Arial" w:hAnsi="Arial" w:cs="Arial"/>
                <w:color w:val="000000"/>
                <w:position w:val="-2"/>
                <w:sz w:val="20"/>
                <w:szCs w:val="20"/>
              </w:rPr>
              <w:t>Kraj in datum:______________________</w:t>
            </w:r>
          </w:p>
        </w:tc>
        <w:tc>
          <w:tcPr>
            <w:tcW w:w="0" w:type="auto"/>
            <w:tcMar>
              <w:top w:w="75" w:type="dxa"/>
              <w:left w:w="108" w:type="dxa"/>
              <w:bottom w:w="75" w:type="dxa"/>
              <w:right w:w="108" w:type="dxa"/>
            </w:tcMar>
            <w:vAlign w:val="center"/>
            <w:hideMark/>
          </w:tcPr>
          <w:p w14:paraId="1F707593" w14:textId="77777777" w:rsidR="00FE0B96" w:rsidRDefault="00FE0B96" w:rsidP="0050116F">
            <w:pPr>
              <w:spacing w:line="276" w:lineRule="auto"/>
              <w:rPr>
                <w:rFonts w:ascii="Arial" w:hAnsi="Arial" w:cs="Arial"/>
                <w:sz w:val="20"/>
                <w:szCs w:val="20"/>
              </w:rPr>
            </w:pPr>
            <w:r>
              <w:rPr>
                <w:rFonts w:ascii="Arial" w:hAnsi="Arial" w:cs="Arial"/>
                <w:color w:val="000000"/>
                <w:position w:val="-2"/>
                <w:sz w:val="20"/>
                <w:szCs w:val="20"/>
              </w:rPr>
              <w:t>Ime in priimek: _____________________</w:t>
            </w:r>
          </w:p>
        </w:tc>
      </w:tr>
    </w:tbl>
    <w:p w14:paraId="1F6854A9" w14:textId="77777777" w:rsidR="00BD54D3" w:rsidRDefault="00BD54D3" w:rsidP="0050116F">
      <w:pPr>
        <w:spacing w:after="0"/>
        <w:rPr>
          <w:rFonts w:ascii="Arial" w:hAnsi="Arial" w:cs="Arial"/>
          <w:b/>
          <w:sz w:val="20"/>
          <w:szCs w:val="20"/>
        </w:rPr>
        <w:sectPr w:rsidR="00BD54D3" w:rsidSect="00FE0B96">
          <w:pgSz w:w="16838" w:h="11906" w:orient="landscape"/>
          <w:pgMar w:top="1418" w:right="1418" w:bottom="1134" w:left="1418" w:header="567" w:footer="596" w:gutter="0"/>
          <w:cols w:space="708"/>
          <w:titlePg/>
          <w:docGrid w:linePitch="299"/>
        </w:sectPr>
      </w:pPr>
    </w:p>
    <w:p w14:paraId="0084AC5E" w14:textId="77777777" w:rsidR="00404956" w:rsidRPr="009860EA" w:rsidRDefault="00404956" w:rsidP="0050116F">
      <w:pPr>
        <w:pStyle w:val="Heading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bookmarkStart w:id="5" w:name="_Ref493144160"/>
      <w:bookmarkStart w:id="6" w:name="_Toc508974765"/>
      <w:bookmarkStart w:id="7" w:name="_Ref493144192"/>
      <w:bookmarkStart w:id="8" w:name="_Toc508974769"/>
      <w:bookmarkEnd w:id="2"/>
      <w:r w:rsidRPr="009860EA">
        <w:rPr>
          <w:rFonts w:cs="Arial"/>
          <w:szCs w:val="20"/>
        </w:rPr>
        <w:lastRenderedPageBreak/>
        <w:t>Izjava o lastniških deležih</w:t>
      </w:r>
      <w:bookmarkEnd w:id="5"/>
      <w:bookmarkEnd w:id="6"/>
    </w:p>
    <w:bookmarkEnd w:id="7"/>
    <w:bookmarkEnd w:id="8"/>
    <w:p w14:paraId="7CD544DF" w14:textId="77777777" w:rsidR="003643B5" w:rsidRDefault="003643B5" w:rsidP="0050116F">
      <w:pPr>
        <w:spacing w:after="0"/>
        <w:jc w:val="both"/>
        <w:rPr>
          <w:rFonts w:ascii="Arial" w:hAnsi="Arial" w:cs="Arial"/>
          <w:color w:val="000000"/>
          <w:sz w:val="20"/>
          <w:szCs w:val="20"/>
        </w:rPr>
      </w:pPr>
      <w:r>
        <w:rPr>
          <w:rFonts w:ascii="Arial" w:hAnsi="Arial" w:cs="Arial"/>
          <w:color w:val="000000"/>
          <w:sz w:val="20"/>
          <w:szCs w:val="20"/>
        </w:rPr>
        <w:t xml:space="preserve">Skladno z določili 14. in 35. člena Zakona o integriteti in preprečevanju korupcije (Ur. l. RS, št. </w:t>
      </w:r>
      <w:r w:rsidRPr="00CC0F25">
        <w:rPr>
          <w:rFonts w:ascii="Arial" w:hAnsi="Arial" w:cs="Arial"/>
          <w:color w:val="000000"/>
          <w:sz w:val="20"/>
          <w:szCs w:val="20"/>
        </w:rPr>
        <w:t xml:space="preserve">45/10, 26/11, 43/11, 158/20, 3/22 </w:t>
      </w:r>
      <w:r>
        <w:rPr>
          <w:rFonts w:ascii="Arial" w:hAnsi="Arial" w:cs="Arial"/>
          <w:color w:val="000000"/>
          <w:sz w:val="20"/>
          <w:szCs w:val="20"/>
        </w:rPr>
        <w:t>–</w:t>
      </w:r>
      <w:r w:rsidRPr="00CC0F25">
        <w:rPr>
          <w:rFonts w:ascii="Arial" w:hAnsi="Arial" w:cs="Arial"/>
          <w:color w:val="000000"/>
          <w:sz w:val="20"/>
          <w:szCs w:val="20"/>
        </w:rPr>
        <w:t xml:space="preserve"> </w:t>
      </w:r>
      <w:proofErr w:type="spellStart"/>
      <w:r w:rsidRPr="00CC0F25">
        <w:rPr>
          <w:rFonts w:ascii="Arial" w:hAnsi="Arial" w:cs="Arial"/>
          <w:color w:val="000000"/>
          <w:sz w:val="20"/>
          <w:szCs w:val="20"/>
        </w:rPr>
        <w:t>Zdeb</w:t>
      </w:r>
      <w:proofErr w:type="spellEnd"/>
      <w:r>
        <w:rPr>
          <w:rFonts w:ascii="Arial" w:hAnsi="Arial" w:cs="Arial"/>
          <w:color w:val="000000"/>
          <w:sz w:val="20"/>
          <w:szCs w:val="20"/>
        </w:rPr>
        <w:t xml:space="preserve"> in</w:t>
      </w:r>
      <w:r w:rsidRPr="00CC0F25">
        <w:rPr>
          <w:rFonts w:ascii="Arial" w:hAnsi="Arial" w:cs="Arial"/>
          <w:color w:val="000000"/>
          <w:sz w:val="20"/>
          <w:szCs w:val="20"/>
        </w:rPr>
        <w:t xml:space="preserve"> 16/23 - </w:t>
      </w:r>
      <w:proofErr w:type="spellStart"/>
      <w:r w:rsidRPr="00CC0F25">
        <w:rPr>
          <w:rFonts w:ascii="Arial" w:hAnsi="Arial" w:cs="Arial"/>
          <w:color w:val="000000"/>
          <w:sz w:val="20"/>
          <w:szCs w:val="20"/>
        </w:rPr>
        <w:t>ZZPri</w:t>
      </w:r>
      <w:proofErr w:type="spellEnd"/>
      <w:r>
        <w:rPr>
          <w:rFonts w:ascii="Arial" w:hAnsi="Arial" w:cs="Arial"/>
          <w:color w:val="000000"/>
          <w:sz w:val="20"/>
          <w:szCs w:val="20"/>
        </w:rPr>
        <w:t xml:space="preserve">; </w:t>
      </w:r>
      <w:proofErr w:type="spellStart"/>
      <w:r>
        <w:rPr>
          <w:rFonts w:ascii="Arial" w:hAnsi="Arial" w:cs="Arial"/>
          <w:color w:val="000000"/>
          <w:sz w:val="20"/>
          <w:szCs w:val="20"/>
        </w:rPr>
        <w:t>ZIntPK</w:t>
      </w:r>
      <w:proofErr w:type="spellEnd"/>
      <w:r>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3643B5" w14:paraId="7188CFCB" w14:textId="77777777" w:rsidTr="008F4E6B">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CC01E18" w14:textId="77777777" w:rsidR="003643B5" w:rsidRDefault="003643B5" w:rsidP="0050116F">
            <w:pPr>
              <w:spacing w:line="276" w:lineRule="auto"/>
              <w:rPr>
                <w:rFonts w:ascii="Arial" w:hAnsi="Arial" w:cs="Arial"/>
                <w:b/>
                <w:sz w:val="20"/>
                <w:szCs w:val="20"/>
              </w:rPr>
            </w:pPr>
            <w:r>
              <w:rPr>
                <w:rFonts w:ascii="Arial" w:hAnsi="Arial" w:cs="Arial"/>
                <w:b/>
                <w:bCs/>
                <w:color w:val="000000"/>
                <w:position w:val="-2"/>
                <w:sz w:val="20"/>
                <w:szCs w:val="20"/>
                <w:shd w:val="clear" w:color="auto" w:fill="CCCCCC"/>
              </w:rPr>
              <w:t>Naziv</w:t>
            </w:r>
            <w:r>
              <w:rPr>
                <w:rStyle w:val="FootnoteReference"/>
                <w:rFonts w:ascii="Arial" w:hAnsi="Arial" w:cs="Arial"/>
                <w:sz w:val="20"/>
                <w:szCs w:val="20"/>
              </w:rPr>
              <w:footnoteReference w:id="4"/>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85C21C8" w14:textId="77777777" w:rsidR="003643B5" w:rsidRDefault="003643B5" w:rsidP="0050116F">
            <w:pPr>
              <w:spacing w:line="276" w:lineRule="auto"/>
              <w:rPr>
                <w:rFonts w:ascii="Arial" w:hAnsi="Arial" w:cs="Arial"/>
                <w:sz w:val="20"/>
                <w:szCs w:val="20"/>
              </w:rPr>
            </w:pPr>
            <w:r>
              <w:rPr>
                <w:rFonts w:ascii="Arial" w:hAnsi="Arial" w:cs="Arial"/>
                <w:color w:val="000000"/>
                <w:position w:val="-2"/>
                <w:sz w:val="20"/>
                <w:szCs w:val="20"/>
              </w:rPr>
              <w:t> </w:t>
            </w:r>
          </w:p>
        </w:tc>
      </w:tr>
      <w:tr w:rsidR="003643B5" w14:paraId="76D881A1" w14:textId="77777777" w:rsidTr="008F4E6B">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8988C4B" w14:textId="77777777" w:rsidR="003643B5" w:rsidRDefault="003643B5" w:rsidP="0050116F">
            <w:pPr>
              <w:spacing w:line="276" w:lineRule="auto"/>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4AE24C" w14:textId="77777777" w:rsidR="003643B5" w:rsidRDefault="003643B5" w:rsidP="0050116F">
            <w:pPr>
              <w:spacing w:line="276" w:lineRule="auto"/>
              <w:rPr>
                <w:rFonts w:ascii="Arial" w:hAnsi="Arial" w:cs="Arial"/>
                <w:sz w:val="20"/>
                <w:szCs w:val="20"/>
              </w:rPr>
            </w:pPr>
            <w:r>
              <w:rPr>
                <w:rFonts w:ascii="Arial" w:hAnsi="Arial" w:cs="Arial"/>
                <w:color w:val="000000"/>
                <w:position w:val="-2"/>
                <w:sz w:val="20"/>
                <w:szCs w:val="20"/>
              </w:rPr>
              <w:t> </w:t>
            </w:r>
          </w:p>
        </w:tc>
      </w:tr>
    </w:tbl>
    <w:p w14:paraId="6AF1FFC9" w14:textId="77777777" w:rsidR="003643B5" w:rsidRDefault="003643B5" w:rsidP="0050116F">
      <w:pPr>
        <w:spacing w:after="0"/>
        <w:jc w:val="both"/>
        <w:rPr>
          <w:rFonts w:ascii="Arial" w:hAnsi="Arial" w:cs="Arial"/>
          <w:sz w:val="20"/>
          <w:szCs w:val="20"/>
        </w:rPr>
      </w:pPr>
    </w:p>
    <w:p w14:paraId="60EEBD6D" w14:textId="77777777" w:rsidR="003643B5" w:rsidRDefault="003643B5" w:rsidP="0050116F">
      <w:pPr>
        <w:spacing w:after="0"/>
        <w:jc w:val="both"/>
        <w:rPr>
          <w:rFonts w:ascii="Arial" w:hAnsi="Arial" w:cs="Arial"/>
          <w:sz w:val="20"/>
          <w:szCs w:val="20"/>
        </w:rPr>
      </w:pPr>
      <w:r>
        <w:rPr>
          <w:rFonts w:ascii="Arial" w:hAnsi="Arial" w:cs="Arial"/>
          <w:sz w:val="20"/>
          <w:szCs w:val="20"/>
        </w:rPr>
        <w:t>izjavljam, da</w:t>
      </w:r>
    </w:p>
    <w:p w14:paraId="41E5DEBB" w14:textId="77777777" w:rsidR="003643B5" w:rsidRDefault="003643B5" w:rsidP="0050116F">
      <w:pPr>
        <w:spacing w:after="0"/>
        <w:jc w:val="both"/>
        <w:rPr>
          <w:rFonts w:ascii="Arial" w:hAnsi="Arial" w:cs="Arial"/>
          <w:sz w:val="20"/>
          <w:szCs w:val="20"/>
        </w:rPr>
      </w:pPr>
    </w:p>
    <w:p w14:paraId="2A9E877F" w14:textId="77777777" w:rsidR="003643B5" w:rsidRDefault="003643B5" w:rsidP="0050116F">
      <w:pPr>
        <w:pStyle w:val="ListParagraph"/>
        <w:numPr>
          <w:ilvl w:val="0"/>
          <w:numId w:val="37"/>
        </w:numPr>
        <w:spacing w:after="0"/>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3643B5" w14:paraId="714A2F40" w14:textId="77777777" w:rsidTr="008F4E6B">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1EC0EBA1" w14:textId="77777777" w:rsidR="003643B5" w:rsidRDefault="003643B5" w:rsidP="0050116F">
            <w:pPr>
              <w:spacing w:line="276" w:lineRule="auto"/>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6A1C46D1"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Ime in priimek</w:t>
            </w:r>
          </w:p>
          <w:p w14:paraId="59D5BD21"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ali</w:t>
            </w:r>
          </w:p>
          <w:p w14:paraId="77C588D4"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701F3828"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Naslov prebivališča</w:t>
            </w:r>
          </w:p>
          <w:p w14:paraId="78BA3C35"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ali</w:t>
            </w:r>
          </w:p>
          <w:p w14:paraId="1BA4A9D4"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1713E523"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Delež lastništva</w:t>
            </w:r>
          </w:p>
        </w:tc>
      </w:tr>
      <w:tr w:rsidR="003643B5" w14:paraId="18C0E983" w14:textId="77777777" w:rsidTr="008F4E6B">
        <w:tc>
          <w:tcPr>
            <w:tcW w:w="1301" w:type="dxa"/>
            <w:tcBorders>
              <w:top w:val="single" w:sz="4" w:space="0" w:color="auto"/>
              <w:left w:val="inset" w:sz="8" w:space="0" w:color="000000"/>
              <w:bottom w:val="single" w:sz="4" w:space="0" w:color="auto"/>
              <w:right w:val="inset" w:sz="8" w:space="0" w:color="000000"/>
            </w:tcBorders>
            <w:vAlign w:val="center"/>
          </w:tcPr>
          <w:p w14:paraId="4603ABA7" w14:textId="77777777" w:rsidR="003643B5" w:rsidRDefault="003643B5" w:rsidP="0050116F">
            <w:pPr>
              <w:spacing w:line="276" w:lineRule="auto"/>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5DCF3D2" w14:textId="77777777" w:rsidR="003643B5" w:rsidRDefault="003643B5" w:rsidP="0050116F">
            <w:pPr>
              <w:spacing w:line="276" w:lineRule="auto"/>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58828412"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22119D01"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r>
      <w:tr w:rsidR="003643B5" w14:paraId="5F35FC97" w14:textId="77777777" w:rsidTr="008F4E6B">
        <w:tc>
          <w:tcPr>
            <w:tcW w:w="1301" w:type="dxa"/>
            <w:tcBorders>
              <w:top w:val="single" w:sz="4" w:space="0" w:color="auto"/>
              <w:left w:val="inset" w:sz="8" w:space="0" w:color="000000"/>
              <w:bottom w:val="single" w:sz="4" w:space="0" w:color="auto"/>
              <w:right w:val="inset" w:sz="8" w:space="0" w:color="000000"/>
            </w:tcBorders>
            <w:vAlign w:val="center"/>
          </w:tcPr>
          <w:p w14:paraId="3BCAF845" w14:textId="77777777" w:rsidR="003643B5" w:rsidRDefault="003643B5" w:rsidP="0050116F">
            <w:pPr>
              <w:spacing w:line="276" w:lineRule="auto"/>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74A332F3" w14:textId="77777777" w:rsidR="003643B5" w:rsidRDefault="003643B5" w:rsidP="0050116F">
            <w:pPr>
              <w:spacing w:line="276" w:lineRule="auto"/>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33E683D9"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2D5CE124"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r>
      <w:tr w:rsidR="003643B5" w14:paraId="17A91BB9" w14:textId="77777777" w:rsidTr="008F4E6B">
        <w:tc>
          <w:tcPr>
            <w:tcW w:w="1301" w:type="dxa"/>
            <w:tcBorders>
              <w:top w:val="single" w:sz="4" w:space="0" w:color="auto"/>
              <w:left w:val="inset" w:sz="8" w:space="0" w:color="000000"/>
              <w:bottom w:val="single" w:sz="4" w:space="0" w:color="auto"/>
              <w:right w:val="inset" w:sz="8" w:space="0" w:color="000000"/>
            </w:tcBorders>
            <w:vAlign w:val="center"/>
          </w:tcPr>
          <w:p w14:paraId="352816E1" w14:textId="77777777" w:rsidR="003643B5" w:rsidRDefault="003643B5" w:rsidP="0050116F">
            <w:pPr>
              <w:spacing w:line="276" w:lineRule="auto"/>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5E029066" w14:textId="77777777" w:rsidR="003643B5" w:rsidRDefault="003643B5" w:rsidP="0050116F">
            <w:pPr>
              <w:spacing w:line="276" w:lineRule="auto"/>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236A9104"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A4A18E0"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r>
      <w:tr w:rsidR="003643B5" w14:paraId="25ADEDBC" w14:textId="77777777" w:rsidTr="008F4E6B">
        <w:tc>
          <w:tcPr>
            <w:tcW w:w="1301" w:type="dxa"/>
            <w:tcBorders>
              <w:top w:val="single" w:sz="4" w:space="0" w:color="auto"/>
              <w:left w:val="inset" w:sz="8" w:space="0" w:color="000000"/>
              <w:bottom w:val="single" w:sz="4" w:space="0" w:color="auto"/>
              <w:right w:val="inset" w:sz="8" w:space="0" w:color="000000"/>
            </w:tcBorders>
            <w:vAlign w:val="center"/>
          </w:tcPr>
          <w:p w14:paraId="0607CB94"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741994D9"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4704FDB"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33B44453" w14:textId="77777777" w:rsidR="003643B5" w:rsidRDefault="003643B5" w:rsidP="0050116F">
            <w:pPr>
              <w:spacing w:line="276" w:lineRule="auto"/>
              <w:jc w:val="both"/>
              <w:textAlignment w:val="center"/>
              <w:rPr>
                <w:rFonts w:ascii="Arial" w:hAnsi="Arial" w:cs="Arial"/>
                <w:color w:val="000000"/>
                <w:position w:val="-2"/>
                <w:sz w:val="20"/>
                <w:szCs w:val="20"/>
              </w:rPr>
            </w:pPr>
          </w:p>
        </w:tc>
      </w:tr>
      <w:tr w:rsidR="003643B5" w14:paraId="47EBEA9B" w14:textId="77777777" w:rsidTr="008F4E6B">
        <w:tc>
          <w:tcPr>
            <w:tcW w:w="1301" w:type="dxa"/>
            <w:tcBorders>
              <w:top w:val="single" w:sz="4" w:space="0" w:color="auto"/>
              <w:left w:val="inset" w:sz="8" w:space="0" w:color="000000"/>
              <w:bottom w:val="single" w:sz="4" w:space="0" w:color="auto"/>
              <w:right w:val="inset" w:sz="8" w:space="0" w:color="000000"/>
            </w:tcBorders>
            <w:vAlign w:val="center"/>
          </w:tcPr>
          <w:p w14:paraId="1C860703"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5CC7BD07"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75ABA58F"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54FB4DFE" w14:textId="77777777" w:rsidR="003643B5" w:rsidRDefault="003643B5" w:rsidP="0050116F">
            <w:pPr>
              <w:spacing w:line="276" w:lineRule="auto"/>
              <w:jc w:val="both"/>
              <w:textAlignment w:val="center"/>
              <w:rPr>
                <w:rFonts w:ascii="Arial" w:hAnsi="Arial" w:cs="Arial"/>
                <w:color w:val="000000"/>
                <w:position w:val="-2"/>
                <w:sz w:val="20"/>
                <w:szCs w:val="20"/>
              </w:rPr>
            </w:pPr>
          </w:p>
        </w:tc>
      </w:tr>
    </w:tbl>
    <w:p w14:paraId="40941446" w14:textId="77777777" w:rsidR="003643B5" w:rsidRDefault="003643B5" w:rsidP="0050116F">
      <w:pPr>
        <w:spacing w:after="0"/>
        <w:jc w:val="both"/>
        <w:rPr>
          <w:rFonts w:ascii="Arial" w:hAnsi="Arial" w:cs="Arial"/>
          <w:color w:val="000000"/>
          <w:sz w:val="20"/>
          <w:szCs w:val="20"/>
        </w:rPr>
      </w:pPr>
    </w:p>
    <w:p w14:paraId="0BDAA4B7" w14:textId="77777777" w:rsidR="003643B5" w:rsidRDefault="003643B5" w:rsidP="0050116F">
      <w:pPr>
        <w:pStyle w:val="ListParagraph"/>
        <w:numPr>
          <w:ilvl w:val="0"/>
          <w:numId w:val="38"/>
        </w:numPr>
        <w:spacing w:after="0"/>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3643B5" w14:paraId="088FD587" w14:textId="77777777" w:rsidTr="002100BE">
        <w:tc>
          <w:tcPr>
            <w:tcW w:w="3016"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5DEDA771"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Firma in sedež</w:t>
            </w:r>
          </w:p>
        </w:tc>
        <w:tc>
          <w:tcPr>
            <w:tcW w:w="3017"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013D8547"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3017"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02EA57F" w14:textId="77777777" w:rsidR="003643B5" w:rsidRDefault="003643B5" w:rsidP="0050116F">
            <w:pPr>
              <w:spacing w:line="276" w:lineRule="auto"/>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3643B5" w14:paraId="6380D478" w14:textId="77777777" w:rsidTr="002100BE">
        <w:tc>
          <w:tcPr>
            <w:tcW w:w="3016" w:type="dxa"/>
            <w:tcBorders>
              <w:top w:val="inset" w:sz="8" w:space="0" w:color="000000"/>
              <w:left w:val="inset" w:sz="8" w:space="0" w:color="000000"/>
              <w:bottom w:val="inset" w:sz="8" w:space="0" w:color="000000"/>
              <w:right w:val="inset" w:sz="8" w:space="0" w:color="000000"/>
            </w:tcBorders>
            <w:vAlign w:val="center"/>
            <w:hideMark/>
          </w:tcPr>
          <w:p w14:paraId="10FF599A"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F1D1198"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938CF99"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r>
      <w:tr w:rsidR="003643B5" w14:paraId="1084E39B" w14:textId="77777777" w:rsidTr="002100BE">
        <w:tc>
          <w:tcPr>
            <w:tcW w:w="3016" w:type="dxa"/>
            <w:tcBorders>
              <w:top w:val="inset" w:sz="8" w:space="0" w:color="000000"/>
              <w:left w:val="inset" w:sz="8" w:space="0" w:color="000000"/>
              <w:bottom w:val="inset" w:sz="8" w:space="0" w:color="000000"/>
              <w:right w:val="inset" w:sz="8" w:space="0" w:color="000000"/>
            </w:tcBorders>
            <w:vAlign w:val="center"/>
            <w:hideMark/>
          </w:tcPr>
          <w:p w14:paraId="6063E468"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33E6602"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3BDC6113" w14:textId="77777777" w:rsidR="003643B5" w:rsidRDefault="003643B5" w:rsidP="0050116F">
            <w:pPr>
              <w:spacing w:line="276" w:lineRule="auto"/>
              <w:jc w:val="both"/>
              <w:textAlignment w:val="center"/>
              <w:rPr>
                <w:rFonts w:ascii="Arial" w:hAnsi="Arial" w:cs="Arial"/>
                <w:sz w:val="20"/>
                <w:szCs w:val="20"/>
              </w:rPr>
            </w:pPr>
            <w:r>
              <w:rPr>
                <w:rFonts w:ascii="Arial" w:hAnsi="Arial" w:cs="Arial"/>
                <w:color w:val="000000"/>
                <w:position w:val="-2"/>
                <w:sz w:val="20"/>
                <w:szCs w:val="20"/>
              </w:rPr>
              <w:t> </w:t>
            </w:r>
          </w:p>
        </w:tc>
      </w:tr>
      <w:tr w:rsidR="003643B5" w14:paraId="27955A43" w14:textId="77777777" w:rsidTr="002100BE">
        <w:tc>
          <w:tcPr>
            <w:tcW w:w="3016" w:type="dxa"/>
            <w:tcBorders>
              <w:top w:val="inset" w:sz="8" w:space="0" w:color="000000"/>
              <w:left w:val="inset" w:sz="8" w:space="0" w:color="000000"/>
              <w:bottom w:val="inset" w:sz="8" w:space="0" w:color="000000"/>
              <w:right w:val="inset" w:sz="8" w:space="0" w:color="000000"/>
            </w:tcBorders>
            <w:vAlign w:val="center"/>
          </w:tcPr>
          <w:p w14:paraId="6C93A6F3"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3017" w:type="dxa"/>
            <w:tcBorders>
              <w:top w:val="inset" w:sz="8" w:space="0" w:color="000000"/>
              <w:left w:val="inset" w:sz="8" w:space="0" w:color="000000"/>
              <w:bottom w:val="inset" w:sz="8" w:space="0" w:color="000000"/>
              <w:right w:val="inset" w:sz="8" w:space="0" w:color="000000"/>
            </w:tcBorders>
            <w:vAlign w:val="center"/>
          </w:tcPr>
          <w:p w14:paraId="7778A97E" w14:textId="77777777" w:rsidR="003643B5" w:rsidRDefault="003643B5" w:rsidP="0050116F">
            <w:pPr>
              <w:spacing w:line="276" w:lineRule="auto"/>
              <w:jc w:val="both"/>
              <w:textAlignment w:val="center"/>
              <w:rPr>
                <w:rFonts w:ascii="Arial" w:hAnsi="Arial" w:cs="Arial"/>
                <w:color w:val="000000"/>
                <w:position w:val="-2"/>
                <w:sz w:val="20"/>
                <w:szCs w:val="20"/>
              </w:rPr>
            </w:pPr>
          </w:p>
        </w:tc>
        <w:tc>
          <w:tcPr>
            <w:tcW w:w="3017" w:type="dxa"/>
            <w:tcBorders>
              <w:top w:val="inset" w:sz="8" w:space="0" w:color="000000"/>
              <w:left w:val="inset" w:sz="8" w:space="0" w:color="000000"/>
              <w:bottom w:val="inset" w:sz="8" w:space="0" w:color="000000"/>
              <w:right w:val="inset" w:sz="8" w:space="0" w:color="000000"/>
            </w:tcBorders>
            <w:vAlign w:val="center"/>
          </w:tcPr>
          <w:p w14:paraId="6B0B324B" w14:textId="77777777" w:rsidR="003643B5" w:rsidRDefault="003643B5" w:rsidP="0050116F">
            <w:pPr>
              <w:spacing w:line="276" w:lineRule="auto"/>
              <w:jc w:val="both"/>
              <w:textAlignment w:val="center"/>
              <w:rPr>
                <w:rFonts w:ascii="Arial" w:hAnsi="Arial" w:cs="Arial"/>
                <w:color w:val="000000"/>
                <w:position w:val="-2"/>
                <w:sz w:val="20"/>
                <w:szCs w:val="20"/>
              </w:rPr>
            </w:pPr>
          </w:p>
        </w:tc>
      </w:tr>
    </w:tbl>
    <w:p w14:paraId="27B48F4A" w14:textId="77777777" w:rsidR="003643B5" w:rsidRDefault="003643B5" w:rsidP="0050116F">
      <w:pPr>
        <w:spacing w:after="0"/>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14:paraId="54E9C048" w14:textId="77777777" w:rsidR="003643B5" w:rsidRDefault="003643B5" w:rsidP="0050116F">
      <w:pPr>
        <w:spacing w:after="0"/>
        <w:jc w:val="both"/>
        <w:rPr>
          <w:rFonts w:ascii="Arial" w:hAnsi="Arial" w:cs="Arial"/>
          <w:color w:val="000000"/>
          <w:sz w:val="20"/>
          <w:szCs w:val="20"/>
        </w:rPr>
      </w:pPr>
    </w:p>
    <w:p w14:paraId="26825F0D" w14:textId="77777777" w:rsidR="003643B5" w:rsidRDefault="003643B5" w:rsidP="0050116F">
      <w:pPr>
        <w:pStyle w:val="ListParagraph"/>
        <w:numPr>
          <w:ilvl w:val="0"/>
          <w:numId w:val="38"/>
        </w:numPr>
        <w:spacing w:after="0"/>
        <w:ind w:left="142" w:firstLine="218"/>
        <w:jc w:val="both"/>
        <w:rPr>
          <w:rFonts w:ascii="Arial" w:hAnsi="Arial" w:cs="Arial"/>
          <w:color w:val="000000"/>
          <w:sz w:val="20"/>
          <w:szCs w:val="20"/>
        </w:rPr>
      </w:pPr>
      <w:r>
        <w:rPr>
          <w:rFonts w:ascii="Arial" w:hAnsi="Arial" w:cs="Arial"/>
          <w:b/>
          <w:color w:val="000000"/>
          <w:sz w:val="20"/>
          <w:szCs w:val="20"/>
        </w:rPr>
        <w:t>nisem povezan s funkcionarjem</w:t>
      </w:r>
      <w:r>
        <w:rPr>
          <w:rStyle w:val="FootnoteReference"/>
          <w:rFonts w:ascii="Arial" w:hAnsi="Arial" w:cs="Arial"/>
          <w:b/>
          <w:color w:val="000000"/>
          <w:sz w:val="20"/>
          <w:szCs w:val="20"/>
        </w:rPr>
        <w:footnoteReference w:id="5"/>
      </w:r>
      <w:r>
        <w:rPr>
          <w:rFonts w:ascii="Arial" w:hAnsi="Arial" w:cs="Arial"/>
          <w:b/>
          <w:color w:val="000000"/>
          <w:sz w:val="20"/>
          <w:szCs w:val="20"/>
        </w:rPr>
        <w:t xml:space="preserve"> Občine Tržič</w:t>
      </w:r>
      <w:r>
        <w:rPr>
          <w:rFonts w:ascii="Arial" w:hAnsi="Arial" w:cs="Arial"/>
          <w:color w:val="000000"/>
          <w:sz w:val="20"/>
          <w:szCs w:val="20"/>
        </w:rPr>
        <w:t xml:space="preserve"> in po mojem vedenju </w:t>
      </w:r>
      <w:r>
        <w:rPr>
          <w:rFonts w:ascii="Arial" w:hAnsi="Arial" w:cs="Arial"/>
          <w:b/>
          <w:color w:val="000000"/>
          <w:sz w:val="20"/>
          <w:szCs w:val="20"/>
        </w:rPr>
        <w:t>nisem povezan z družinskim članom</w:t>
      </w:r>
      <w:r>
        <w:rPr>
          <w:rStyle w:val="FootnoteReference"/>
          <w:rFonts w:ascii="Arial" w:hAnsi="Arial" w:cs="Arial"/>
          <w:b/>
          <w:color w:val="000000"/>
          <w:sz w:val="20"/>
          <w:szCs w:val="20"/>
        </w:rPr>
        <w:footnoteReference w:id="6"/>
      </w:r>
      <w:r>
        <w:rPr>
          <w:rFonts w:ascii="Arial" w:hAnsi="Arial" w:cs="Arial"/>
          <w:b/>
          <w:color w:val="000000"/>
          <w:sz w:val="20"/>
          <w:szCs w:val="20"/>
        </w:rPr>
        <w:t xml:space="preserve"> funkcionarja Občine Tržič</w:t>
      </w:r>
      <w:r>
        <w:rPr>
          <w:rFonts w:ascii="Arial" w:hAnsi="Arial" w:cs="Arial"/>
          <w:color w:val="000000"/>
          <w:sz w:val="20"/>
          <w:szCs w:val="20"/>
        </w:rPr>
        <w:t xml:space="preserve"> na način, določen v prvem odstavku 35. člena Zakona o integriteti in preprečevanju korupcije.</w:t>
      </w:r>
    </w:p>
    <w:p w14:paraId="7A58BA45" w14:textId="77777777" w:rsidR="003643B5" w:rsidRDefault="003643B5" w:rsidP="0050116F">
      <w:pPr>
        <w:spacing w:after="0"/>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3643B5" w14:paraId="3D850BEB" w14:textId="77777777" w:rsidTr="008F4E6B">
        <w:tc>
          <w:tcPr>
            <w:tcW w:w="4080" w:type="dxa"/>
            <w:tcMar>
              <w:top w:w="75" w:type="dxa"/>
              <w:left w:w="108" w:type="dxa"/>
              <w:bottom w:w="75" w:type="dxa"/>
              <w:right w:w="108" w:type="dxa"/>
            </w:tcMar>
            <w:vAlign w:val="center"/>
            <w:hideMark/>
          </w:tcPr>
          <w:p w14:paraId="38EEE479" w14:textId="77777777" w:rsidR="003643B5" w:rsidRDefault="003643B5" w:rsidP="0050116F">
            <w:pPr>
              <w:spacing w:line="276" w:lineRule="auto"/>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14:paraId="3FBFD617" w14:textId="77777777" w:rsidR="003643B5" w:rsidRDefault="003643B5" w:rsidP="0050116F">
            <w:pPr>
              <w:spacing w:line="276" w:lineRule="auto"/>
              <w:rPr>
                <w:rFonts w:ascii="Arial" w:hAnsi="Arial" w:cs="Arial"/>
                <w:sz w:val="20"/>
                <w:szCs w:val="20"/>
              </w:rPr>
            </w:pPr>
            <w:r>
              <w:rPr>
                <w:rFonts w:ascii="Arial" w:hAnsi="Arial" w:cs="Arial"/>
                <w:color w:val="000000"/>
                <w:position w:val="-2"/>
                <w:sz w:val="20"/>
                <w:szCs w:val="20"/>
              </w:rPr>
              <w:t>Ime in priimek: _____________________</w:t>
            </w:r>
          </w:p>
        </w:tc>
      </w:tr>
      <w:tr w:rsidR="003643B5" w14:paraId="08BF1902" w14:textId="77777777" w:rsidTr="008F4E6B">
        <w:tc>
          <w:tcPr>
            <w:tcW w:w="4080" w:type="dxa"/>
            <w:tcMar>
              <w:top w:w="75" w:type="dxa"/>
              <w:left w:w="108" w:type="dxa"/>
              <w:bottom w:w="75" w:type="dxa"/>
              <w:right w:w="108" w:type="dxa"/>
            </w:tcMar>
            <w:vAlign w:val="center"/>
            <w:hideMark/>
          </w:tcPr>
          <w:p w14:paraId="34270EDD" w14:textId="77777777" w:rsidR="003643B5" w:rsidRDefault="003643B5" w:rsidP="0050116F">
            <w:pPr>
              <w:spacing w:line="276" w:lineRule="auto"/>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14:paraId="5971FB9E" w14:textId="77777777" w:rsidR="003643B5" w:rsidRDefault="003643B5" w:rsidP="0050116F">
            <w:pPr>
              <w:spacing w:line="276" w:lineRule="auto"/>
              <w:rPr>
                <w:rFonts w:ascii="Arial" w:hAnsi="Arial" w:cs="Arial"/>
                <w:color w:val="A9A9A9"/>
                <w:position w:val="-2"/>
                <w:sz w:val="20"/>
                <w:szCs w:val="20"/>
                <w:shd w:val="clear" w:color="auto" w:fill="FFFFFF"/>
              </w:rPr>
            </w:pPr>
          </w:p>
          <w:p w14:paraId="04CEB33F" w14:textId="77777777" w:rsidR="003643B5" w:rsidRDefault="003643B5" w:rsidP="0050116F">
            <w:pPr>
              <w:spacing w:line="276" w:lineRule="auto"/>
              <w:rPr>
                <w:rFonts w:ascii="Arial" w:hAnsi="Arial" w:cs="Arial"/>
                <w:sz w:val="20"/>
                <w:szCs w:val="20"/>
              </w:rPr>
            </w:pPr>
            <w:r>
              <w:rPr>
                <w:rFonts w:ascii="Arial" w:hAnsi="Arial" w:cs="Arial"/>
                <w:color w:val="A9A9A9"/>
                <w:position w:val="-2"/>
                <w:sz w:val="20"/>
                <w:szCs w:val="20"/>
                <w:shd w:val="clear" w:color="auto" w:fill="FFFFFF"/>
              </w:rPr>
              <w:t>(žig in podpis)</w:t>
            </w:r>
          </w:p>
        </w:tc>
      </w:tr>
    </w:tbl>
    <w:p w14:paraId="262F2025" w14:textId="77777777" w:rsidR="002653B6" w:rsidRPr="009860EA" w:rsidRDefault="002653B6" w:rsidP="0050116F">
      <w:pPr>
        <w:spacing w:after="0"/>
        <w:jc w:val="both"/>
        <w:rPr>
          <w:rFonts w:ascii="Arial" w:hAnsi="Arial" w:cs="Arial"/>
          <w:i/>
          <w:iCs/>
          <w:color w:val="000000"/>
          <w:sz w:val="20"/>
          <w:szCs w:val="20"/>
        </w:rPr>
      </w:pPr>
    </w:p>
    <w:sectPr w:rsidR="002653B6" w:rsidRPr="009860EA" w:rsidSect="00415B37">
      <w:headerReference w:type="default" r:id="rId13"/>
      <w:footerReference w:type="default" r:id="rId14"/>
      <w:footerReference w:type="first" r:id="rId15"/>
      <w:pgSz w:w="11906" w:h="16838"/>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013BA" w14:textId="77777777" w:rsidR="00802F7D" w:rsidRDefault="00802F7D" w:rsidP="006975C6">
      <w:pPr>
        <w:spacing w:after="0" w:line="240" w:lineRule="auto"/>
      </w:pPr>
      <w:r>
        <w:separator/>
      </w:r>
    </w:p>
  </w:endnote>
  <w:endnote w:type="continuationSeparator" w:id="0">
    <w:p w14:paraId="67EE1995" w14:textId="77777777" w:rsidR="00802F7D" w:rsidRDefault="00802F7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9E5572" w14:paraId="7C5DD876" w14:textId="77777777" w:rsidTr="00B9396A">
      <w:tc>
        <w:tcPr>
          <w:tcW w:w="2727" w:type="dxa"/>
        </w:tcPr>
        <w:p w14:paraId="2E305087" w14:textId="77777777" w:rsidR="009E5572" w:rsidRDefault="009E5572" w:rsidP="003B051C">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14:paraId="0E8E18E6" w14:textId="77777777" w:rsidR="009E5572" w:rsidRPr="001A15C3" w:rsidRDefault="00D90965" w:rsidP="003B051C">
          <w:pPr>
            <w:pStyle w:val="Footer"/>
            <w:tabs>
              <w:tab w:val="clear" w:pos="4536"/>
              <w:tab w:val="clear" w:pos="9072"/>
              <w:tab w:val="center" w:pos="4692"/>
            </w:tabs>
            <w:jc w:val="right"/>
            <w:rPr>
              <w:rFonts w:ascii="Arial" w:hAnsi="Arial" w:cs="Arial"/>
              <w:sz w:val="16"/>
              <w:szCs w:val="16"/>
            </w:rPr>
          </w:pPr>
          <w:r>
            <w:rPr>
              <w:rFonts w:ascii="Arial" w:hAnsi="Arial" w:cs="Arial"/>
              <w:sz w:val="16"/>
              <w:szCs w:val="16"/>
            </w:rPr>
            <w:t>Poslovilna kapela Lom – 2. faza</w:t>
          </w:r>
          <w:r w:rsidR="00AB48FC">
            <w:rPr>
              <w:rFonts w:ascii="Arial" w:hAnsi="Arial" w:cs="Arial"/>
              <w:sz w:val="16"/>
              <w:szCs w:val="16"/>
            </w:rPr>
            <w:t xml:space="preserve"> (2026)</w:t>
          </w:r>
        </w:p>
      </w:tc>
    </w:tr>
  </w:tbl>
  <w:p w14:paraId="37462DD0" w14:textId="77777777" w:rsidR="009E5572" w:rsidRDefault="009E5572" w:rsidP="00AA5637">
    <w:pPr>
      <w:pStyle w:val="Footer"/>
      <w:tabs>
        <w:tab w:val="clear" w:pos="4536"/>
        <w:tab w:val="clear" w:pos="9072"/>
        <w:tab w:val="left" w:pos="378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9E5572" w14:paraId="437749E3" w14:textId="77777777" w:rsidTr="00B9396A">
      <w:tc>
        <w:tcPr>
          <w:tcW w:w="2727" w:type="dxa"/>
        </w:tcPr>
        <w:p w14:paraId="6D6A79CE" w14:textId="77777777" w:rsidR="009E5572" w:rsidRDefault="009E5572" w:rsidP="003B051C">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14:paraId="28CFB59E" w14:textId="77777777" w:rsidR="009E5572" w:rsidRPr="001A15C3" w:rsidRDefault="00D90965" w:rsidP="00A66FE7">
          <w:pPr>
            <w:pStyle w:val="Footer"/>
            <w:tabs>
              <w:tab w:val="clear" w:pos="4536"/>
              <w:tab w:val="clear" w:pos="9072"/>
              <w:tab w:val="center" w:pos="4692"/>
            </w:tabs>
            <w:jc w:val="right"/>
            <w:rPr>
              <w:rFonts w:ascii="Arial" w:hAnsi="Arial" w:cs="Arial"/>
              <w:sz w:val="16"/>
              <w:szCs w:val="16"/>
            </w:rPr>
          </w:pPr>
          <w:r>
            <w:rPr>
              <w:rFonts w:ascii="Arial" w:hAnsi="Arial" w:cs="Arial"/>
              <w:sz w:val="16"/>
              <w:szCs w:val="16"/>
            </w:rPr>
            <w:t>Poslovilna kapela Lom – 2. faza</w:t>
          </w:r>
          <w:r w:rsidR="00AB48FC">
            <w:rPr>
              <w:rFonts w:ascii="Arial" w:hAnsi="Arial" w:cs="Arial"/>
              <w:sz w:val="16"/>
              <w:szCs w:val="16"/>
            </w:rPr>
            <w:t xml:space="preserve"> (2026)</w:t>
          </w:r>
        </w:p>
      </w:tc>
    </w:tr>
  </w:tbl>
  <w:p w14:paraId="525A5AFC" w14:textId="77777777" w:rsidR="009E5572" w:rsidRDefault="009E5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9E5572" w14:paraId="470B97DE" w14:textId="77777777" w:rsidTr="00255F38">
      <w:tc>
        <w:tcPr>
          <w:tcW w:w="2019" w:type="dxa"/>
        </w:tcPr>
        <w:p w14:paraId="5EB8DE6D" w14:textId="77777777" w:rsidR="009E5572" w:rsidRDefault="009E5572" w:rsidP="00255F38">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7539D775" w14:textId="77777777" w:rsidR="009E5572" w:rsidRPr="001A15C3" w:rsidRDefault="00083103" w:rsidP="00AC25D0">
          <w:pPr>
            <w:pStyle w:val="Footer"/>
            <w:tabs>
              <w:tab w:val="clear" w:pos="4536"/>
              <w:tab w:val="clear" w:pos="9072"/>
              <w:tab w:val="center" w:pos="4692"/>
            </w:tabs>
            <w:ind w:left="108"/>
            <w:jc w:val="right"/>
            <w:rPr>
              <w:rFonts w:ascii="Arial" w:hAnsi="Arial" w:cs="Arial"/>
              <w:sz w:val="16"/>
              <w:szCs w:val="16"/>
            </w:rPr>
          </w:pPr>
          <w:r>
            <w:rPr>
              <w:rFonts w:ascii="Arial" w:hAnsi="Arial" w:cs="Arial"/>
              <w:sz w:val="16"/>
              <w:szCs w:val="16"/>
            </w:rPr>
            <w:t>Poslovilna kapela Lom – 2. faza</w:t>
          </w:r>
          <w:r w:rsidR="00567986">
            <w:rPr>
              <w:rFonts w:ascii="Arial" w:hAnsi="Arial" w:cs="Arial"/>
              <w:sz w:val="16"/>
              <w:szCs w:val="16"/>
            </w:rPr>
            <w:t xml:space="preserve"> (2026)</w:t>
          </w:r>
        </w:p>
      </w:tc>
    </w:tr>
  </w:tbl>
  <w:p w14:paraId="22CDFCF0" w14:textId="77777777" w:rsidR="009E5572" w:rsidRDefault="009E5572" w:rsidP="00255F38">
    <w:pPr>
      <w:pStyle w:val="Footer"/>
      <w:tabs>
        <w:tab w:val="clear" w:pos="4536"/>
        <w:tab w:val="clear" w:pos="9072"/>
        <w:tab w:val="left" w:pos="378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069"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10900"/>
    </w:tblGrid>
    <w:tr w:rsidR="009E5572" w14:paraId="40E4FBB9" w14:textId="77777777" w:rsidTr="003B051C">
      <w:tc>
        <w:tcPr>
          <w:tcW w:w="3169" w:type="dxa"/>
        </w:tcPr>
        <w:p w14:paraId="20A8BFFE" w14:textId="77777777" w:rsidR="009E5572" w:rsidRDefault="009E5572" w:rsidP="003B051C">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0900" w:type="dxa"/>
        </w:tcPr>
        <w:p w14:paraId="04DA2C5F" w14:textId="77777777" w:rsidR="009E5572" w:rsidRPr="001A15C3" w:rsidRDefault="00D90965" w:rsidP="003B051C">
          <w:pPr>
            <w:pStyle w:val="Footer"/>
            <w:tabs>
              <w:tab w:val="clear" w:pos="4536"/>
              <w:tab w:val="clear" w:pos="9072"/>
              <w:tab w:val="center" w:pos="4692"/>
            </w:tabs>
            <w:jc w:val="right"/>
            <w:rPr>
              <w:rFonts w:ascii="Arial" w:hAnsi="Arial" w:cs="Arial"/>
              <w:sz w:val="16"/>
              <w:szCs w:val="16"/>
            </w:rPr>
          </w:pPr>
          <w:r>
            <w:rPr>
              <w:rFonts w:ascii="Arial" w:hAnsi="Arial" w:cs="Arial"/>
              <w:sz w:val="16"/>
              <w:szCs w:val="16"/>
            </w:rPr>
            <w:t>Poslovilna kapela Lom – 2. faza</w:t>
          </w:r>
          <w:r w:rsidR="00607D2C">
            <w:rPr>
              <w:rFonts w:ascii="Arial" w:hAnsi="Arial" w:cs="Arial"/>
              <w:sz w:val="16"/>
              <w:szCs w:val="16"/>
            </w:rPr>
            <w:t xml:space="preserve"> (2026)</w:t>
          </w:r>
        </w:p>
      </w:tc>
    </w:tr>
  </w:tbl>
  <w:p w14:paraId="2B99BF6D" w14:textId="77777777" w:rsidR="009E5572" w:rsidRDefault="009E55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3DE6" w14:textId="77777777" w:rsidR="009E5572" w:rsidRDefault="009E5572" w:rsidP="00AA5637">
    <w:pPr>
      <w:pStyle w:val="Footer"/>
      <w:tabs>
        <w:tab w:val="clear" w:pos="4536"/>
        <w:tab w:val="clear" w:pos="9072"/>
        <w:tab w:val="left" w:pos="3782"/>
      </w:tabs>
    </w:pPr>
    <w:r>
      <w:tab/>
    </w:r>
  </w:p>
  <w:tbl>
    <w:tblPr>
      <w:tblStyle w:val="TableGrid"/>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6943"/>
    </w:tblGrid>
    <w:tr w:rsidR="009E5572" w14:paraId="46E96CD0" w14:textId="77777777" w:rsidTr="00734B84">
      <w:tc>
        <w:tcPr>
          <w:tcW w:w="2019" w:type="dxa"/>
        </w:tcPr>
        <w:p w14:paraId="20755861" w14:textId="77777777" w:rsidR="009E5572" w:rsidRDefault="009E5572" w:rsidP="003A091D">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943" w:type="dxa"/>
        </w:tcPr>
        <w:p w14:paraId="50CC4114" w14:textId="77777777" w:rsidR="009E5572" w:rsidRDefault="009E5572" w:rsidP="003A091D">
          <w:pPr>
            <w:pStyle w:val="Footer"/>
            <w:tabs>
              <w:tab w:val="clear" w:pos="4536"/>
              <w:tab w:val="clear" w:pos="9072"/>
              <w:tab w:val="center" w:pos="4692"/>
            </w:tabs>
            <w:ind w:left="108"/>
            <w:jc w:val="right"/>
            <w:rPr>
              <w:rFonts w:ascii="Arial" w:hAnsi="Arial" w:cs="Arial"/>
              <w:sz w:val="16"/>
              <w:szCs w:val="16"/>
            </w:rPr>
          </w:pPr>
          <w:r>
            <w:rPr>
              <w:rFonts w:ascii="Arial" w:hAnsi="Arial" w:cs="Arial"/>
              <w:sz w:val="16"/>
              <w:szCs w:val="16"/>
            </w:rPr>
            <w:t xml:space="preserve">Postavitev lesenega objekta - Vstopna </w:t>
          </w:r>
          <w:proofErr w:type="spellStart"/>
          <w:r>
            <w:rPr>
              <w:rFonts w:ascii="Arial" w:hAnsi="Arial" w:cs="Arial"/>
              <w:sz w:val="16"/>
              <w:szCs w:val="16"/>
            </w:rPr>
            <w:t>info</w:t>
          </w:r>
          <w:proofErr w:type="spellEnd"/>
          <w:r>
            <w:rPr>
              <w:rFonts w:ascii="Arial" w:hAnsi="Arial" w:cs="Arial"/>
              <w:sz w:val="16"/>
              <w:szCs w:val="16"/>
            </w:rPr>
            <w:t xml:space="preserve"> točka v Dovžanovo sotesko</w:t>
          </w:r>
        </w:p>
      </w:tc>
    </w:tr>
  </w:tbl>
  <w:p w14:paraId="04004B85" w14:textId="77777777" w:rsidR="009E5572" w:rsidRDefault="009E5572" w:rsidP="003A091D">
    <w:pPr>
      <w:pStyle w:val="Footer"/>
      <w:tabs>
        <w:tab w:val="clear" w:pos="4536"/>
        <w:tab w:val="clear" w:pos="9072"/>
        <w:tab w:val="left" w:pos="3782"/>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9E5572" w14:paraId="060BB79B" w14:textId="77777777" w:rsidTr="00B9396A">
      <w:tc>
        <w:tcPr>
          <w:tcW w:w="2727" w:type="dxa"/>
        </w:tcPr>
        <w:p w14:paraId="204BC8FD" w14:textId="77777777" w:rsidR="009E5572" w:rsidRDefault="009E5572" w:rsidP="003B051C">
          <w:pPr>
            <w:pStyle w:val="Footer"/>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14:paraId="166A45FD" w14:textId="77777777" w:rsidR="009E5572" w:rsidRPr="001A15C3" w:rsidRDefault="00D90965" w:rsidP="003B051C">
          <w:pPr>
            <w:pStyle w:val="Footer"/>
            <w:tabs>
              <w:tab w:val="clear" w:pos="4536"/>
              <w:tab w:val="clear" w:pos="9072"/>
              <w:tab w:val="center" w:pos="4692"/>
            </w:tabs>
            <w:jc w:val="right"/>
            <w:rPr>
              <w:rFonts w:ascii="Arial" w:hAnsi="Arial" w:cs="Arial"/>
              <w:sz w:val="16"/>
              <w:szCs w:val="16"/>
            </w:rPr>
          </w:pPr>
          <w:r>
            <w:rPr>
              <w:rFonts w:ascii="Arial" w:hAnsi="Arial" w:cs="Arial"/>
              <w:sz w:val="16"/>
              <w:szCs w:val="16"/>
            </w:rPr>
            <w:t>Poslovilna kapela Lom – 2. faza</w:t>
          </w:r>
          <w:r w:rsidR="00586BC3">
            <w:rPr>
              <w:rFonts w:ascii="Arial" w:hAnsi="Arial" w:cs="Arial"/>
              <w:sz w:val="16"/>
              <w:szCs w:val="16"/>
            </w:rPr>
            <w:t xml:space="preserve"> (2026)</w:t>
          </w:r>
        </w:p>
      </w:tc>
    </w:tr>
  </w:tbl>
  <w:p w14:paraId="0A8F6DBC" w14:textId="77777777" w:rsidR="009E5572" w:rsidRDefault="009E5572" w:rsidP="003B0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99CBB" w14:textId="77777777" w:rsidR="00802F7D" w:rsidRDefault="00802F7D" w:rsidP="006975C6">
      <w:pPr>
        <w:spacing w:after="0" w:line="240" w:lineRule="auto"/>
      </w:pPr>
      <w:r>
        <w:separator/>
      </w:r>
    </w:p>
  </w:footnote>
  <w:footnote w:type="continuationSeparator" w:id="0">
    <w:p w14:paraId="02086DCF" w14:textId="77777777" w:rsidR="00802F7D" w:rsidRDefault="00802F7D" w:rsidP="006975C6">
      <w:pPr>
        <w:spacing w:after="0" w:line="240" w:lineRule="auto"/>
      </w:pPr>
      <w:r>
        <w:continuationSeparator/>
      </w:r>
    </w:p>
  </w:footnote>
  <w:footnote w:id="1">
    <w:p w14:paraId="382EFCE9" w14:textId="77777777" w:rsidR="009E5572" w:rsidRPr="007F2C17" w:rsidRDefault="009E5572">
      <w:pPr>
        <w:pStyle w:val="FootnoteText"/>
        <w:rPr>
          <w:rFonts w:ascii="Arial" w:hAnsi="Arial" w:cs="Arial"/>
          <w:sz w:val="16"/>
          <w:szCs w:val="16"/>
        </w:rPr>
      </w:pPr>
      <w:r>
        <w:rPr>
          <w:rStyle w:val="FootnoteReference"/>
        </w:rPr>
        <w:footnoteRef/>
      </w:r>
      <w:r>
        <w:t xml:space="preserve"> </w:t>
      </w:r>
      <w:r w:rsidRPr="007F2C17">
        <w:rPr>
          <w:rFonts w:ascii="Arial" w:hAnsi="Arial" w:cs="Arial"/>
          <w:sz w:val="16"/>
          <w:szCs w:val="16"/>
        </w:rPr>
        <w:t>Izpolni le ponudnik</w:t>
      </w:r>
    </w:p>
  </w:footnote>
  <w:footnote w:id="2">
    <w:p w14:paraId="7DA94025" w14:textId="77777777" w:rsidR="009E5572" w:rsidRDefault="009E5572">
      <w:pPr>
        <w:pStyle w:val="FootnoteText"/>
      </w:pPr>
      <w:r>
        <w:rPr>
          <w:rStyle w:val="FootnoteReference"/>
        </w:rPr>
        <w:footnoteRef/>
      </w:r>
      <w:r>
        <w:t xml:space="preserve"> </w:t>
      </w:r>
      <w:r w:rsidRPr="007F2C17">
        <w:rPr>
          <w:rFonts w:ascii="Arial" w:hAnsi="Arial" w:cs="Arial"/>
          <w:sz w:val="16"/>
          <w:szCs w:val="16"/>
        </w:rPr>
        <w:t>Izpolni le ponudnik</w:t>
      </w:r>
    </w:p>
  </w:footnote>
  <w:footnote w:id="3">
    <w:p w14:paraId="610ED2E9" w14:textId="77777777" w:rsidR="009E5572" w:rsidRDefault="009E5572" w:rsidP="008D11B7">
      <w:pPr>
        <w:pStyle w:val="FootnoteText"/>
        <w:rPr>
          <w:rFonts w:ascii="Arial" w:hAnsi="Arial" w:cs="Arial"/>
          <w:sz w:val="16"/>
          <w:szCs w:val="16"/>
        </w:rPr>
      </w:pPr>
      <w:r>
        <w:rPr>
          <w:rFonts w:ascii="Arial" w:hAnsi="Arial" w:cs="Arial"/>
          <w:sz w:val="16"/>
          <w:szCs w:val="16"/>
        </w:rPr>
        <w:t xml:space="preserve"> </w:t>
      </w:r>
      <w:r>
        <w:rPr>
          <w:rStyle w:val="FootnoteReference"/>
          <w:rFonts w:ascii="Arial" w:hAnsi="Arial" w:cs="Arial"/>
          <w:sz w:val="16"/>
          <w:szCs w:val="16"/>
        </w:rPr>
        <w:footnoteRef/>
      </w:r>
      <w:r>
        <w:rPr>
          <w:rFonts w:ascii="Arial" w:hAnsi="Arial" w:cs="Arial"/>
          <w:sz w:val="16"/>
          <w:szCs w:val="16"/>
        </w:rPr>
        <w:t xml:space="preserve"> Velja za vodjo </w:t>
      </w:r>
      <w:r w:rsidR="00567986">
        <w:rPr>
          <w:rFonts w:ascii="Arial" w:hAnsi="Arial" w:cs="Arial"/>
          <w:sz w:val="16"/>
          <w:szCs w:val="16"/>
        </w:rPr>
        <w:t>del</w:t>
      </w:r>
      <w:r>
        <w:rPr>
          <w:rFonts w:ascii="Arial" w:hAnsi="Arial" w:cs="Arial"/>
          <w:sz w:val="16"/>
          <w:szCs w:val="16"/>
        </w:rPr>
        <w:t xml:space="preserve"> po GZ-1</w:t>
      </w:r>
    </w:p>
  </w:footnote>
  <w:footnote w:id="4">
    <w:p w14:paraId="10BE1E12" w14:textId="77777777" w:rsidR="003643B5" w:rsidRDefault="003643B5" w:rsidP="003643B5">
      <w:pPr>
        <w:pStyle w:val="FootnoteText"/>
        <w:tabs>
          <w:tab w:val="left" w:pos="8235"/>
        </w:tabs>
        <w:rPr>
          <w:rFonts w:ascii="Arial Narrow" w:hAnsi="Arial Narrow"/>
        </w:rPr>
      </w:pPr>
      <w:r>
        <w:rPr>
          <w:rStyle w:val="FootnoteReference"/>
          <w:rFonts w:ascii="Arial Narrow" w:hAnsi="Arial Narrow"/>
        </w:rPr>
        <w:footnoteRef/>
      </w:r>
      <w:r>
        <w:rPr>
          <w:rFonts w:ascii="Arial Narrow" w:hAnsi="Arial Narrow"/>
        </w:rPr>
        <w:t xml:space="preserve"> Navedba poslovnega subjekta naj vsebuje naziv (firma)  poslovnega subjekta kot izhaja iz uradnih evidenc.</w:t>
      </w:r>
    </w:p>
  </w:footnote>
  <w:footnote w:id="5">
    <w:p w14:paraId="689461D1" w14:textId="77777777" w:rsidR="003643B5" w:rsidRDefault="003643B5" w:rsidP="003643B5">
      <w:pPr>
        <w:pStyle w:val="FootnoteText"/>
      </w:pPr>
      <w:r>
        <w:rPr>
          <w:rStyle w:val="FootnoteReference"/>
        </w:rPr>
        <w:footnoteRef/>
      </w:r>
      <w:r>
        <w:t xml:space="preserve"> </w:t>
      </w:r>
      <w:bookmarkStart w:id="9" w:name="_Hlk145508452"/>
      <w:r w:rsidRPr="001479F4">
        <w:rPr>
          <w:rStyle w:val="FootnoteReference"/>
          <w:rFonts w:ascii="Arial Narrow" w:hAnsi="Arial Narrow"/>
          <w:vertAlign w:val="baseline"/>
        </w:rPr>
        <w:t>Župan</w:t>
      </w:r>
      <w:r>
        <w:rPr>
          <w:rStyle w:val="FootnoteReference"/>
          <w:rFonts w:ascii="Arial Narrow" w:hAnsi="Arial Narrow"/>
          <w:vertAlign w:val="baseline"/>
        </w:rPr>
        <w:t>,</w:t>
      </w:r>
      <w:r w:rsidRPr="001479F4">
        <w:rPr>
          <w:rStyle w:val="FootnoteReference"/>
          <w:rFonts w:ascii="Arial Narrow" w:hAnsi="Arial Narrow"/>
          <w:vertAlign w:val="baseline"/>
        </w:rPr>
        <w:t xml:space="preserve"> podžupanja</w:t>
      </w:r>
      <w:r>
        <w:rPr>
          <w:rStyle w:val="FootnoteReference"/>
          <w:rFonts w:ascii="Arial Narrow" w:hAnsi="Arial Narrow"/>
          <w:vertAlign w:val="baseline"/>
        </w:rPr>
        <w:t xml:space="preserve"> </w:t>
      </w:r>
      <w:r>
        <w:rPr>
          <w:rFonts w:ascii="Arial Narrow" w:hAnsi="Arial Narrow"/>
        </w:rPr>
        <w:t>in občinski svetniki</w:t>
      </w:r>
      <w:bookmarkEnd w:id="9"/>
      <w:r>
        <w:rPr>
          <w:rFonts w:ascii="Arial Narrow" w:hAnsi="Arial Narrow"/>
        </w:rPr>
        <w:t>.</w:t>
      </w:r>
    </w:p>
  </w:footnote>
  <w:footnote w:id="6">
    <w:p w14:paraId="1F79817E" w14:textId="77777777" w:rsidR="003643B5" w:rsidRDefault="003643B5" w:rsidP="003643B5">
      <w:pPr>
        <w:pStyle w:val="FootnoteText"/>
      </w:pPr>
      <w:r>
        <w:rPr>
          <w:rStyle w:val="FootnoteReference"/>
        </w:rPr>
        <w:footnoteRef/>
      </w:r>
      <w:r>
        <w:t xml:space="preserve"> </w:t>
      </w:r>
      <w:bookmarkStart w:id="10" w:name="_Hlk145508476"/>
      <w:bookmarkStart w:id="11" w:name="_Hlk145508477"/>
      <w:r w:rsidRPr="001479F4">
        <w:rPr>
          <w:rStyle w:val="FootnoteReference"/>
          <w:rFonts w:ascii="Arial Narrow" w:hAnsi="Arial Narrow"/>
          <w:vertAlign w:val="baseline"/>
        </w:rPr>
        <w:t xml:space="preserve">»družinski člani« </w:t>
      </w:r>
      <w:r>
        <w:rPr>
          <w:rFonts w:ascii="Arial Narrow" w:hAnsi="Arial Narrow"/>
        </w:rPr>
        <w:t xml:space="preserve">po </w:t>
      </w:r>
      <w:proofErr w:type="spellStart"/>
      <w:r>
        <w:rPr>
          <w:rFonts w:ascii="Arial Narrow" w:hAnsi="Arial Narrow"/>
        </w:rPr>
        <w:t>ZIntPK</w:t>
      </w:r>
      <w:proofErr w:type="spellEnd"/>
      <w:r>
        <w:rPr>
          <w:rFonts w:ascii="Arial Narrow" w:hAnsi="Arial Narrow"/>
        </w:rPr>
        <w:t xml:space="preserve">: </w:t>
      </w:r>
      <w:r w:rsidRPr="001479F4">
        <w:rPr>
          <w:rStyle w:val="FootnoteReference"/>
          <w:rFonts w:ascii="Arial Narrow" w:hAnsi="Arial Narrow"/>
          <w:vertAlign w:val="baseline"/>
        </w:rPr>
        <w:t>zakonec, otroci, posvojenci, starši, posvojitelji, bratje, sestre in osebe, ki s posameznikom živijo v skupnem gospodinjstvu ali v zunajzakonski skupnosti</w:t>
      </w:r>
      <w:r>
        <w:rPr>
          <w:rFonts w:ascii="Arial Narrow" w:hAnsi="Arial Narrow"/>
        </w:rPr>
        <w:t>.</w:t>
      </w:r>
      <w:bookmarkEnd w:id="10"/>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9E09" w14:textId="77777777" w:rsidR="009E5572" w:rsidRDefault="009E5572" w:rsidP="002C1A71">
    <w:pPr>
      <w:pStyle w:val="Header"/>
      <w:jc w:val="center"/>
    </w:pPr>
    <w:r>
      <w:rPr>
        <w:noProof/>
        <w:lang w:eastAsia="sl-SI"/>
      </w:rPr>
      <w:drawing>
        <wp:inline distT="0" distB="0" distL="0" distR="0" wp14:anchorId="2B720C02" wp14:editId="514366EB">
          <wp:extent cx="685800" cy="1181100"/>
          <wp:effectExtent l="0" t="0" r="0" b="0"/>
          <wp:docPr id="2" name="Slik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FABD" w14:textId="77777777" w:rsidR="009E5572" w:rsidRDefault="009E5572" w:rsidP="00D3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3CC"/>
    <w:multiLevelType w:val="hybridMultilevel"/>
    <w:tmpl w:val="B6B86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B7727"/>
    <w:multiLevelType w:val="hybridMultilevel"/>
    <w:tmpl w:val="28549F0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6D0347"/>
    <w:multiLevelType w:val="hybridMultilevel"/>
    <w:tmpl w:val="CEC05414"/>
    <w:lvl w:ilvl="0" w:tplc="04240017">
      <w:start w:val="1"/>
      <w:numFmt w:val="lowerLetter"/>
      <w:lvlText w:val="%1)"/>
      <w:lvlJc w:val="left"/>
      <w:pPr>
        <w:ind w:left="765" w:hanging="360"/>
      </w:pPr>
      <w:rPr>
        <w:rFont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0DA80F0C"/>
    <w:multiLevelType w:val="hybridMultilevel"/>
    <w:tmpl w:val="B4781484"/>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BC4251"/>
    <w:multiLevelType w:val="hybridMultilevel"/>
    <w:tmpl w:val="DCEA8850"/>
    <w:lvl w:ilvl="0" w:tplc="DA629694">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5" w15:restartNumberingAfterBreak="0">
    <w:nsid w:val="128821F9"/>
    <w:multiLevelType w:val="hybridMultilevel"/>
    <w:tmpl w:val="FBDA94DC"/>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1170B1"/>
    <w:multiLevelType w:val="hybridMultilevel"/>
    <w:tmpl w:val="F48E7EC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896914"/>
    <w:multiLevelType w:val="hybridMultilevel"/>
    <w:tmpl w:val="45C4F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FD719C"/>
    <w:multiLevelType w:val="hybridMultilevel"/>
    <w:tmpl w:val="9822CF72"/>
    <w:lvl w:ilvl="0" w:tplc="DA629694">
      <w:start w:val="1"/>
      <w:numFmt w:val="bullet"/>
      <w:lvlText w:val=""/>
      <w:lvlJc w:val="left"/>
      <w:pPr>
        <w:ind w:left="720" w:hanging="360"/>
      </w:pPr>
      <w:rPr>
        <w:rFonts w:ascii="Symbol" w:hAnsi="Symbol" w:cs="Symbol" w:hint="default"/>
        <w:sz w:val="18"/>
        <w:szCs w:val="18"/>
      </w:rPr>
    </w:lvl>
    <w:lvl w:ilvl="1" w:tplc="CCA09C36">
      <w:start w:val="1"/>
      <w:numFmt w:val="bullet"/>
      <w:lvlText w:val=""/>
      <w:lvlJc w:val="left"/>
      <w:pPr>
        <w:ind w:left="1440" w:hanging="360"/>
      </w:pPr>
      <w:rPr>
        <w:rFonts w:ascii="Symbol" w:hAnsi="Symbol" w:cs="Symbol"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9" w15:restartNumberingAfterBreak="0">
    <w:nsid w:val="2E372C26"/>
    <w:multiLevelType w:val="hybridMultilevel"/>
    <w:tmpl w:val="C7189402"/>
    <w:lvl w:ilvl="0" w:tplc="DA629694">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85399A"/>
    <w:multiLevelType w:val="hybridMultilevel"/>
    <w:tmpl w:val="EBC68A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2" w15:restartNumberingAfterBreak="0">
    <w:nsid w:val="324836D2"/>
    <w:multiLevelType w:val="hybridMultilevel"/>
    <w:tmpl w:val="8DCEBC74"/>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13"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14"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15" w15:restartNumberingAfterBreak="0">
    <w:nsid w:val="4E637F38"/>
    <w:multiLevelType w:val="hybridMultilevel"/>
    <w:tmpl w:val="C8EA566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D46824"/>
    <w:multiLevelType w:val="hybridMultilevel"/>
    <w:tmpl w:val="FC0A90B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61350DB"/>
    <w:multiLevelType w:val="hybridMultilevel"/>
    <w:tmpl w:val="6F3A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BA6843"/>
    <w:multiLevelType w:val="hybridMultilevel"/>
    <w:tmpl w:val="DD3271F8"/>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0D0225"/>
    <w:multiLevelType w:val="hybridMultilevel"/>
    <w:tmpl w:val="619ABB2A"/>
    <w:lvl w:ilvl="0" w:tplc="4C9C5C72">
      <w:start w:val="1"/>
      <w:numFmt w:val="bullet"/>
      <w:lvlText w:val="-"/>
      <w:lvlJc w:val="left"/>
      <w:pPr>
        <w:ind w:left="780" w:hanging="360"/>
      </w:pPr>
      <w:rPr>
        <w:rFonts w:ascii="Arial"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598D4858"/>
    <w:multiLevelType w:val="hybridMultilevel"/>
    <w:tmpl w:val="4E36D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AE5943"/>
    <w:multiLevelType w:val="hybridMultilevel"/>
    <w:tmpl w:val="FC9EDA12"/>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2"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DD632B8"/>
    <w:multiLevelType w:val="hybridMultilevel"/>
    <w:tmpl w:val="122A2BAE"/>
    <w:lvl w:ilvl="0" w:tplc="747C5910">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24" w15:restartNumberingAfterBreak="0">
    <w:nsid w:val="5E313D4C"/>
    <w:multiLevelType w:val="hybridMultilevel"/>
    <w:tmpl w:val="77E6551A"/>
    <w:lvl w:ilvl="0" w:tplc="04240017">
      <w:start w:val="1"/>
      <w:numFmt w:val="lowerLetter"/>
      <w:lvlText w:val="%1)"/>
      <w:lvlJc w:val="left"/>
      <w:pPr>
        <w:ind w:left="1188" w:hanging="360"/>
      </w:pPr>
      <w:rPr>
        <w:rFonts w:hint="default"/>
      </w:rPr>
    </w:lvl>
    <w:lvl w:ilvl="1" w:tplc="04240003">
      <w:start w:val="1"/>
      <w:numFmt w:val="bullet"/>
      <w:lvlText w:val="o"/>
      <w:lvlJc w:val="left"/>
      <w:pPr>
        <w:ind w:left="1908" w:hanging="360"/>
      </w:pPr>
      <w:rPr>
        <w:rFonts w:ascii="Courier New" w:hAnsi="Courier New" w:cs="Courier New" w:hint="default"/>
      </w:rPr>
    </w:lvl>
    <w:lvl w:ilvl="2" w:tplc="04240005" w:tentative="1">
      <w:start w:val="1"/>
      <w:numFmt w:val="bullet"/>
      <w:lvlText w:val=""/>
      <w:lvlJc w:val="left"/>
      <w:pPr>
        <w:ind w:left="2628" w:hanging="360"/>
      </w:pPr>
      <w:rPr>
        <w:rFonts w:ascii="Wingdings" w:hAnsi="Wingdings" w:hint="default"/>
      </w:rPr>
    </w:lvl>
    <w:lvl w:ilvl="3" w:tplc="04240001" w:tentative="1">
      <w:start w:val="1"/>
      <w:numFmt w:val="bullet"/>
      <w:lvlText w:val=""/>
      <w:lvlJc w:val="left"/>
      <w:pPr>
        <w:ind w:left="3348" w:hanging="360"/>
      </w:pPr>
      <w:rPr>
        <w:rFonts w:ascii="Symbol" w:hAnsi="Symbol" w:hint="default"/>
      </w:rPr>
    </w:lvl>
    <w:lvl w:ilvl="4" w:tplc="04240003" w:tentative="1">
      <w:start w:val="1"/>
      <w:numFmt w:val="bullet"/>
      <w:lvlText w:val="o"/>
      <w:lvlJc w:val="left"/>
      <w:pPr>
        <w:ind w:left="4068" w:hanging="360"/>
      </w:pPr>
      <w:rPr>
        <w:rFonts w:ascii="Courier New" w:hAnsi="Courier New" w:cs="Courier New" w:hint="default"/>
      </w:rPr>
    </w:lvl>
    <w:lvl w:ilvl="5" w:tplc="04240005" w:tentative="1">
      <w:start w:val="1"/>
      <w:numFmt w:val="bullet"/>
      <w:lvlText w:val=""/>
      <w:lvlJc w:val="left"/>
      <w:pPr>
        <w:ind w:left="4788" w:hanging="360"/>
      </w:pPr>
      <w:rPr>
        <w:rFonts w:ascii="Wingdings" w:hAnsi="Wingdings" w:hint="default"/>
      </w:rPr>
    </w:lvl>
    <w:lvl w:ilvl="6" w:tplc="04240001" w:tentative="1">
      <w:start w:val="1"/>
      <w:numFmt w:val="bullet"/>
      <w:lvlText w:val=""/>
      <w:lvlJc w:val="left"/>
      <w:pPr>
        <w:ind w:left="5508" w:hanging="360"/>
      </w:pPr>
      <w:rPr>
        <w:rFonts w:ascii="Symbol" w:hAnsi="Symbol" w:hint="default"/>
      </w:rPr>
    </w:lvl>
    <w:lvl w:ilvl="7" w:tplc="04240003" w:tentative="1">
      <w:start w:val="1"/>
      <w:numFmt w:val="bullet"/>
      <w:lvlText w:val="o"/>
      <w:lvlJc w:val="left"/>
      <w:pPr>
        <w:ind w:left="6228" w:hanging="360"/>
      </w:pPr>
      <w:rPr>
        <w:rFonts w:ascii="Courier New" w:hAnsi="Courier New" w:cs="Courier New" w:hint="default"/>
      </w:rPr>
    </w:lvl>
    <w:lvl w:ilvl="8" w:tplc="04240005" w:tentative="1">
      <w:start w:val="1"/>
      <w:numFmt w:val="bullet"/>
      <w:lvlText w:val=""/>
      <w:lvlJc w:val="left"/>
      <w:pPr>
        <w:ind w:left="6948" w:hanging="360"/>
      </w:pPr>
      <w:rPr>
        <w:rFonts w:ascii="Wingdings" w:hAnsi="Wingdings" w:hint="default"/>
      </w:rPr>
    </w:lvl>
  </w:abstractNum>
  <w:abstractNum w:abstractNumId="25"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13F693C"/>
    <w:multiLevelType w:val="hybridMultilevel"/>
    <w:tmpl w:val="2CF88330"/>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A737B1B"/>
    <w:multiLevelType w:val="hybridMultilevel"/>
    <w:tmpl w:val="21D42F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C97355C"/>
    <w:multiLevelType w:val="hybridMultilevel"/>
    <w:tmpl w:val="AE4ABE0E"/>
    <w:lvl w:ilvl="0" w:tplc="04240001">
      <w:start w:val="1"/>
      <w:numFmt w:val="bullet"/>
      <w:lvlText w:val=""/>
      <w:lvlJc w:val="left"/>
      <w:pPr>
        <w:ind w:left="765" w:hanging="360"/>
      </w:pPr>
      <w:rPr>
        <w:rFonts w:ascii="Symbol" w:hAnsi="Symbol" w:hint="default"/>
      </w:rPr>
    </w:lvl>
    <w:lvl w:ilvl="1" w:tplc="04240001">
      <w:start w:val="1"/>
      <w:numFmt w:val="bullet"/>
      <w:lvlText w:val=""/>
      <w:lvlJc w:val="left"/>
      <w:pPr>
        <w:ind w:left="1485" w:hanging="360"/>
      </w:pPr>
      <w:rPr>
        <w:rFonts w:ascii="Symbol" w:hAnsi="Symbol" w:hint="default"/>
      </w:rPr>
    </w:lvl>
    <w:lvl w:ilvl="2" w:tplc="04240003">
      <w:start w:val="1"/>
      <w:numFmt w:val="bullet"/>
      <w:lvlText w:val="o"/>
      <w:lvlJc w:val="left"/>
      <w:pPr>
        <w:ind w:left="2205" w:hanging="360"/>
      </w:pPr>
      <w:rPr>
        <w:rFonts w:ascii="Courier New" w:hAnsi="Courier New" w:cs="Courier New"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1603099"/>
    <w:multiLevelType w:val="hybridMultilevel"/>
    <w:tmpl w:val="4C64F01C"/>
    <w:lvl w:ilvl="0" w:tplc="04240017">
      <w:start w:val="1"/>
      <w:numFmt w:val="lowerLetter"/>
      <w:lvlText w:val="%1)"/>
      <w:lvlJc w:val="left"/>
      <w:pPr>
        <w:ind w:left="740" w:hanging="360"/>
      </w:pPr>
      <w:rPr>
        <w:rFonts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32" w15:restartNumberingAfterBreak="0">
    <w:nsid w:val="72D951F0"/>
    <w:multiLevelType w:val="hybridMultilevel"/>
    <w:tmpl w:val="3514B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3B4BC8"/>
    <w:multiLevelType w:val="hybridMultilevel"/>
    <w:tmpl w:val="08FE7C7C"/>
    <w:lvl w:ilvl="0" w:tplc="04240017">
      <w:start w:val="1"/>
      <w:numFmt w:val="lowerLetter"/>
      <w:lvlText w:val="%1)"/>
      <w:lvlJc w:val="left"/>
      <w:pPr>
        <w:ind w:left="765" w:hanging="360"/>
      </w:pPr>
      <w:rPr>
        <w:rFonts w:hint="default"/>
      </w:rPr>
    </w:lvl>
    <w:lvl w:ilvl="1" w:tplc="1152D83A">
      <w:start w:val="1"/>
      <w:numFmt w:val="lowerLetter"/>
      <w:lvlText w:val="%2)"/>
      <w:lvlJc w:val="left"/>
      <w:pPr>
        <w:ind w:left="1485" w:hanging="360"/>
      </w:pPr>
      <w:rPr>
        <w:rFonts w:hint="default"/>
      </w:rPr>
    </w:lvl>
    <w:lvl w:ilvl="2" w:tplc="04240003">
      <w:start w:val="1"/>
      <w:numFmt w:val="bullet"/>
      <w:lvlText w:val="o"/>
      <w:lvlJc w:val="left"/>
      <w:pPr>
        <w:ind w:left="2205" w:hanging="360"/>
      </w:pPr>
      <w:rPr>
        <w:rFonts w:ascii="Courier New" w:hAnsi="Courier New" w:cs="Courier New"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4" w15:restartNumberingAfterBreak="0">
    <w:nsid w:val="750461F5"/>
    <w:multiLevelType w:val="hybridMultilevel"/>
    <w:tmpl w:val="B0146E8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3923BE"/>
    <w:multiLevelType w:val="hybridMultilevel"/>
    <w:tmpl w:val="B43AC38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C453CDE"/>
    <w:multiLevelType w:val="hybridMultilevel"/>
    <w:tmpl w:val="516642C0"/>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8638159">
    <w:abstractNumId w:val="11"/>
  </w:num>
  <w:num w:numId="2" w16cid:durableId="12656166">
    <w:abstractNumId w:val="36"/>
  </w:num>
  <w:num w:numId="3" w16cid:durableId="1404177436">
    <w:abstractNumId w:val="21"/>
  </w:num>
  <w:num w:numId="4" w16cid:durableId="958299596">
    <w:abstractNumId w:val="27"/>
  </w:num>
  <w:num w:numId="5" w16cid:durableId="2119450912">
    <w:abstractNumId w:val="14"/>
  </w:num>
  <w:num w:numId="6" w16cid:durableId="377902140">
    <w:abstractNumId w:val="13"/>
  </w:num>
  <w:num w:numId="7" w16cid:durableId="2146116245">
    <w:abstractNumId w:val="18"/>
  </w:num>
  <w:num w:numId="8" w16cid:durableId="1263800928">
    <w:abstractNumId w:val="34"/>
  </w:num>
  <w:num w:numId="9" w16cid:durableId="1675375347">
    <w:abstractNumId w:val="17"/>
  </w:num>
  <w:num w:numId="10" w16cid:durableId="1051072153">
    <w:abstractNumId w:val="10"/>
  </w:num>
  <w:num w:numId="11" w16cid:durableId="261378345">
    <w:abstractNumId w:val="0"/>
  </w:num>
  <w:num w:numId="12" w16cid:durableId="183324424">
    <w:abstractNumId w:val="31"/>
  </w:num>
  <w:num w:numId="13" w16cid:durableId="1169906850">
    <w:abstractNumId w:val="3"/>
  </w:num>
  <w:num w:numId="14" w16cid:durableId="2112585044">
    <w:abstractNumId w:val="5"/>
  </w:num>
  <w:num w:numId="15" w16cid:durableId="1577860778">
    <w:abstractNumId w:val="26"/>
  </w:num>
  <w:num w:numId="16" w16cid:durableId="478038969">
    <w:abstractNumId w:val="15"/>
  </w:num>
  <w:num w:numId="17" w16cid:durableId="1016345921">
    <w:abstractNumId w:val="19"/>
  </w:num>
  <w:num w:numId="18" w16cid:durableId="1659384693">
    <w:abstractNumId w:val="1"/>
  </w:num>
  <w:num w:numId="19" w16cid:durableId="1884167833">
    <w:abstractNumId w:val="9"/>
  </w:num>
  <w:num w:numId="20" w16cid:durableId="1873348350">
    <w:abstractNumId w:val="2"/>
  </w:num>
  <w:num w:numId="21" w16cid:durableId="53166529">
    <w:abstractNumId w:val="7"/>
  </w:num>
  <w:num w:numId="22" w16cid:durableId="797257122">
    <w:abstractNumId w:val="16"/>
  </w:num>
  <w:num w:numId="23" w16cid:durableId="1887718269">
    <w:abstractNumId w:val="35"/>
  </w:num>
  <w:num w:numId="24" w16cid:durableId="9676687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7210856">
    <w:abstractNumId w:val="24"/>
  </w:num>
  <w:num w:numId="26" w16cid:durableId="2019500820">
    <w:abstractNumId w:val="8"/>
  </w:num>
  <w:num w:numId="27" w16cid:durableId="1392583518">
    <w:abstractNumId w:val="12"/>
  </w:num>
  <w:num w:numId="28" w16cid:durableId="1979140883">
    <w:abstractNumId w:val="23"/>
  </w:num>
  <w:num w:numId="29" w16cid:durableId="1722169118">
    <w:abstractNumId w:val="4"/>
  </w:num>
  <w:num w:numId="30" w16cid:durableId="35198172">
    <w:abstractNumId w:val="25"/>
  </w:num>
  <w:num w:numId="31" w16cid:durableId="407073602">
    <w:abstractNumId w:val="20"/>
  </w:num>
  <w:num w:numId="32" w16cid:durableId="290288329">
    <w:abstractNumId w:val="30"/>
  </w:num>
  <w:num w:numId="33" w16cid:durableId="38435312">
    <w:abstractNumId w:val="33"/>
  </w:num>
  <w:num w:numId="34" w16cid:durableId="1812478846">
    <w:abstractNumId w:val="29"/>
  </w:num>
  <w:num w:numId="35" w16cid:durableId="1448356048">
    <w:abstractNumId w:val="6"/>
  </w:num>
  <w:num w:numId="36" w16cid:durableId="285501102">
    <w:abstractNumId w:val="32"/>
  </w:num>
  <w:num w:numId="37" w16cid:durableId="1183010271">
    <w:abstractNumId w:val="28"/>
  </w:num>
  <w:num w:numId="38" w16cid:durableId="49468557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1327"/>
    <w:rsid w:val="000050D1"/>
    <w:rsid w:val="00005D2C"/>
    <w:rsid w:val="00007127"/>
    <w:rsid w:val="00007617"/>
    <w:rsid w:val="000105F5"/>
    <w:rsid w:val="00014CA3"/>
    <w:rsid w:val="000157C9"/>
    <w:rsid w:val="00016969"/>
    <w:rsid w:val="00016B86"/>
    <w:rsid w:val="00017DF1"/>
    <w:rsid w:val="00021212"/>
    <w:rsid w:val="0002288B"/>
    <w:rsid w:val="0002365F"/>
    <w:rsid w:val="00027F41"/>
    <w:rsid w:val="00030BBC"/>
    <w:rsid w:val="00030DF5"/>
    <w:rsid w:val="00032306"/>
    <w:rsid w:val="00033E10"/>
    <w:rsid w:val="00037A49"/>
    <w:rsid w:val="00041979"/>
    <w:rsid w:val="00043DDE"/>
    <w:rsid w:val="000502EB"/>
    <w:rsid w:val="000554D9"/>
    <w:rsid w:val="000665FD"/>
    <w:rsid w:val="00075E8A"/>
    <w:rsid w:val="00076EE1"/>
    <w:rsid w:val="00077FEF"/>
    <w:rsid w:val="00082172"/>
    <w:rsid w:val="00083103"/>
    <w:rsid w:val="00086DDC"/>
    <w:rsid w:val="000911A2"/>
    <w:rsid w:val="000932BF"/>
    <w:rsid w:val="00094BD2"/>
    <w:rsid w:val="0009759C"/>
    <w:rsid w:val="00097B59"/>
    <w:rsid w:val="00097F4A"/>
    <w:rsid w:val="000A0B16"/>
    <w:rsid w:val="000A29D6"/>
    <w:rsid w:val="000A5344"/>
    <w:rsid w:val="000A603F"/>
    <w:rsid w:val="000B2EA8"/>
    <w:rsid w:val="000B3A1F"/>
    <w:rsid w:val="000B6808"/>
    <w:rsid w:val="000C0113"/>
    <w:rsid w:val="000C0240"/>
    <w:rsid w:val="000C31A0"/>
    <w:rsid w:val="000C5527"/>
    <w:rsid w:val="000C6BA0"/>
    <w:rsid w:val="000D0D50"/>
    <w:rsid w:val="000D1C57"/>
    <w:rsid w:val="000D396B"/>
    <w:rsid w:val="000D45AE"/>
    <w:rsid w:val="000D586A"/>
    <w:rsid w:val="000E0802"/>
    <w:rsid w:val="000E175E"/>
    <w:rsid w:val="000E76C6"/>
    <w:rsid w:val="000E770F"/>
    <w:rsid w:val="000F053A"/>
    <w:rsid w:val="000F077A"/>
    <w:rsid w:val="000F2FFC"/>
    <w:rsid w:val="000F48BE"/>
    <w:rsid w:val="000F4FBD"/>
    <w:rsid w:val="000F67E8"/>
    <w:rsid w:val="0010021D"/>
    <w:rsid w:val="00101637"/>
    <w:rsid w:val="00106128"/>
    <w:rsid w:val="00106166"/>
    <w:rsid w:val="00107FEC"/>
    <w:rsid w:val="0011375A"/>
    <w:rsid w:val="00115367"/>
    <w:rsid w:val="00116721"/>
    <w:rsid w:val="001175F7"/>
    <w:rsid w:val="00120F30"/>
    <w:rsid w:val="001246C7"/>
    <w:rsid w:val="001246D0"/>
    <w:rsid w:val="00124AA8"/>
    <w:rsid w:val="001259B7"/>
    <w:rsid w:val="00127127"/>
    <w:rsid w:val="0013097D"/>
    <w:rsid w:val="00133472"/>
    <w:rsid w:val="00134892"/>
    <w:rsid w:val="0014102A"/>
    <w:rsid w:val="00141FA9"/>
    <w:rsid w:val="00143C63"/>
    <w:rsid w:val="00146E8D"/>
    <w:rsid w:val="00150158"/>
    <w:rsid w:val="00150CEB"/>
    <w:rsid w:val="001534A0"/>
    <w:rsid w:val="00157B35"/>
    <w:rsid w:val="0016438B"/>
    <w:rsid w:val="001656D4"/>
    <w:rsid w:val="00166515"/>
    <w:rsid w:val="00167F65"/>
    <w:rsid w:val="001702F4"/>
    <w:rsid w:val="00173321"/>
    <w:rsid w:val="00173D66"/>
    <w:rsid w:val="00182694"/>
    <w:rsid w:val="001828C8"/>
    <w:rsid w:val="00186377"/>
    <w:rsid w:val="001917F5"/>
    <w:rsid w:val="0019219F"/>
    <w:rsid w:val="001960FB"/>
    <w:rsid w:val="001A0D45"/>
    <w:rsid w:val="001A15C3"/>
    <w:rsid w:val="001A1627"/>
    <w:rsid w:val="001A251D"/>
    <w:rsid w:val="001A478C"/>
    <w:rsid w:val="001A4A76"/>
    <w:rsid w:val="001A4A8B"/>
    <w:rsid w:val="001A6C7C"/>
    <w:rsid w:val="001B1188"/>
    <w:rsid w:val="001B15B9"/>
    <w:rsid w:val="001B258D"/>
    <w:rsid w:val="001B5649"/>
    <w:rsid w:val="001B634D"/>
    <w:rsid w:val="001C271F"/>
    <w:rsid w:val="001C337D"/>
    <w:rsid w:val="001C3E1C"/>
    <w:rsid w:val="001C4FC3"/>
    <w:rsid w:val="001C72EE"/>
    <w:rsid w:val="001E00C9"/>
    <w:rsid w:val="001E409A"/>
    <w:rsid w:val="001E4734"/>
    <w:rsid w:val="001E5CB5"/>
    <w:rsid w:val="001E7A5B"/>
    <w:rsid w:val="001F5A75"/>
    <w:rsid w:val="001F5D4A"/>
    <w:rsid w:val="002018FD"/>
    <w:rsid w:val="002042ED"/>
    <w:rsid w:val="00204EDB"/>
    <w:rsid w:val="00205617"/>
    <w:rsid w:val="00206B5C"/>
    <w:rsid w:val="002100BE"/>
    <w:rsid w:val="00211E86"/>
    <w:rsid w:val="002133EF"/>
    <w:rsid w:val="002155B2"/>
    <w:rsid w:val="002161DB"/>
    <w:rsid w:val="002204FA"/>
    <w:rsid w:val="00220827"/>
    <w:rsid w:val="00224318"/>
    <w:rsid w:val="00224D73"/>
    <w:rsid w:val="0022591F"/>
    <w:rsid w:val="002265AE"/>
    <w:rsid w:val="0022722B"/>
    <w:rsid w:val="00232BBD"/>
    <w:rsid w:val="00233C28"/>
    <w:rsid w:val="00235732"/>
    <w:rsid w:val="0023717B"/>
    <w:rsid w:val="00240A6F"/>
    <w:rsid w:val="00241CDD"/>
    <w:rsid w:val="002430EC"/>
    <w:rsid w:val="00245830"/>
    <w:rsid w:val="00247114"/>
    <w:rsid w:val="00247801"/>
    <w:rsid w:val="00250CC0"/>
    <w:rsid w:val="00251356"/>
    <w:rsid w:val="0025377F"/>
    <w:rsid w:val="00253C88"/>
    <w:rsid w:val="00254D41"/>
    <w:rsid w:val="00255401"/>
    <w:rsid w:val="00255F38"/>
    <w:rsid w:val="00261856"/>
    <w:rsid w:val="00262A41"/>
    <w:rsid w:val="002634AA"/>
    <w:rsid w:val="002640BD"/>
    <w:rsid w:val="0026440F"/>
    <w:rsid w:val="0026455A"/>
    <w:rsid w:val="002648FD"/>
    <w:rsid w:val="002653B6"/>
    <w:rsid w:val="002661E9"/>
    <w:rsid w:val="002663A2"/>
    <w:rsid w:val="002736DD"/>
    <w:rsid w:val="00273F40"/>
    <w:rsid w:val="00276A40"/>
    <w:rsid w:val="00276BD7"/>
    <w:rsid w:val="00282507"/>
    <w:rsid w:val="002841A6"/>
    <w:rsid w:val="0028547A"/>
    <w:rsid w:val="002877A0"/>
    <w:rsid w:val="002964DC"/>
    <w:rsid w:val="00297FB4"/>
    <w:rsid w:val="002A03B3"/>
    <w:rsid w:val="002A2F11"/>
    <w:rsid w:val="002A3770"/>
    <w:rsid w:val="002A63F7"/>
    <w:rsid w:val="002B1318"/>
    <w:rsid w:val="002B422C"/>
    <w:rsid w:val="002B5786"/>
    <w:rsid w:val="002C1A6C"/>
    <w:rsid w:val="002C1A71"/>
    <w:rsid w:val="002C1B95"/>
    <w:rsid w:val="002C4B7B"/>
    <w:rsid w:val="002C5848"/>
    <w:rsid w:val="002C59D7"/>
    <w:rsid w:val="002D3359"/>
    <w:rsid w:val="002D4DCC"/>
    <w:rsid w:val="002D512B"/>
    <w:rsid w:val="002D58B5"/>
    <w:rsid w:val="002D6C2B"/>
    <w:rsid w:val="002E21C7"/>
    <w:rsid w:val="002E4B39"/>
    <w:rsid w:val="002E7D90"/>
    <w:rsid w:val="002F1900"/>
    <w:rsid w:val="002F251E"/>
    <w:rsid w:val="002F44D1"/>
    <w:rsid w:val="002F54F5"/>
    <w:rsid w:val="002F5A4B"/>
    <w:rsid w:val="002F7669"/>
    <w:rsid w:val="002F7B35"/>
    <w:rsid w:val="00306737"/>
    <w:rsid w:val="003074E9"/>
    <w:rsid w:val="003226E8"/>
    <w:rsid w:val="0032557C"/>
    <w:rsid w:val="00327620"/>
    <w:rsid w:val="0033161B"/>
    <w:rsid w:val="0033249E"/>
    <w:rsid w:val="003346C1"/>
    <w:rsid w:val="003362D0"/>
    <w:rsid w:val="00337E4D"/>
    <w:rsid w:val="00337E7E"/>
    <w:rsid w:val="0034128C"/>
    <w:rsid w:val="00343395"/>
    <w:rsid w:val="00352101"/>
    <w:rsid w:val="00353074"/>
    <w:rsid w:val="003532B0"/>
    <w:rsid w:val="00360AAE"/>
    <w:rsid w:val="00360D82"/>
    <w:rsid w:val="00361616"/>
    <w:rsid w:val="0036315D"/>
    <w:rsid w:val="00363C21"/>
    <w:rsid w:val="003643B5"/>
    <w:rsid w:val="00365308"/>
    <w:rsid w:val="00366A7D"/>
    <w:rsid w:val="00371799"/>
    <w:rsid w:val="00375A71"/>
    <w:rsid w:val="003923D2"/>
    <w:rsid w:val="003A05E7"/>
    <w:rsid w:val="003A091D"/>
    <w:rsid w:val="003A17E2"/>
    <w:rsid w:val="003A1AA2"/>
    <w:rsid w:val="003A250F"/>
    <w:rsid w:val="003A2B8F"/>
    <w:rsid w:val="003A7222"/>
    <w:rsid w:val="003B051C"/>
    <w:rsid w:val="003B0F00"/>
    <w:rsid w:val="003B2058"/>
    <w:rsid w:val="003B3B99"/>
    <w:rsid w:val="003B3EBA"/>
    <w:rsid w:val="003B5C11"/>
    <w:rsid w:val="003B7217"/>
    <w:rsid w:val="003C2CF4"/>
    <w:rsid w:val="003C3F14"/>
    <w:rsid w:val="003C4D94"/>
    <w:rsid w:val="003C5EF8"/>
    <w:rsid w:val="003C61B6"/>
    <w:rsid w:val="003C7CB6"/>
    <w:rsid w:val="003C7F23"/>
    <w:rsid w:val="003D0348"/>
    <w:rsid w:val="003D1D1C"/>
    <w:rsid w:val="003E56C3"/>
    <w:rsid w:val="003E59F5"/>
    <w:rsid w:val="003E6E59"/>
    <w:rsid w:val="003F03B7"/>
    <w:rsid w:val="003F3BA7"/>
    <w:rsid w:val="003F5E8D"/>
    <w:rsid w:val="003F669A"/>
    <w:rsid w:val="003F66AA"/>
    <w:rsid w:val="00400F6D"/>
    <w:rsid w:val="00401140"/>
    <w:rsid w:val="004013E2"/>
    <w:rsid w:val="00402C92"/>
    <w:rsid w:val="00404956"/>
    <w:rsid w:val="00405868"/>
    <w:rsid w:val="00407473"/>
    <w:rsid w:val="0041208F"/>
    <w:rsid w:val="0041299E"/>
    <w:rsid w:val="0041369E"/>
    <w:rsid w:val="00413895"/>
    <w:rsid w:val="00414631"/>
    <w:rsid w:val="00415B37"/>
    <w:rsid w:val="00415F8B"/>
    <w:rsid w:val="004165E1"/>
    <w:rsid w:val="00420538"/>
    <w:rsid w:val="0042137B"/>
    <w:rsid w:val="0042181A"/>
    <w:rsid w:val="004218DD"/>
    <w:rsid w:val="004232C4"/>
    <w:rsid w:val="00427A4C"/>
    <w:rsid w:val="004313A7"/>
    <w:rsid w:val="00431469"/>
    <w:rsid w:val="00431DFC"/>
    <w:rsid w:val="004333BD"/>
    <w:rsid w:val="00434487"/>
    <w:rsid w:val="004344C8"/>
    <w:rsid w:val="00437F7F"/>
    <w:rsid w:val="004401A1"/>
    <w:rsid w:val="00444909"/>
    <w:rsid w:val="004451AF"/>
    <w:rsid w:val="00445B61"/>
    <w:rsid w:val="00445E31"/>
    <w:rsid w:val="004460E6"/>
    <w:rsid w:val="004509CB"/>
    <w:rsid w:val="00451CCC"/>
    <w:rsid w:val="00453BA5"/>
    <w:rsid w:val="00453E21"/>
    <w:rsid w:val="00454F40"/>
    <w:rsid w:val="0046150D"/>
    <w:rsid w:val="00463300"/>
    <w:rsid w:val="0046402B"/>
    <w:rsid w:val="0046486A"/>
    <w:rsid w:val="0046617C"/>
    <w:rsid w:val="004702FB"/>
    <w:rsid w:val="00471503"/>
    <w:rsid w:val="004732B7"/>
    <w:rsid w:val="0047464A"/>
    <w:rsid w:val="00474D77"/>
    <w:rsid w:val="00474F2A"/>
    <w:rsid w:val="004751B4"/>
    <w:rsid w:val="004758A4"/>
    <w:rsid w:val="00476B4C"/>
    <w:rsid w:val="004802D2"/>
    <w:rsid w:val="00480A34"/>
    <w:rsid w:val="00481703"/>
    <w:rsid w:val="004927E7"/>
    <w:rsid w:val="00493442"/>
    <w:rsid w:val="0049479E"/>
    <w:rsid w:val="004950CE"/>
    <w:rsid w:val="004A2C6E"/>
    <w:rsid w:val="004A2D1C"/>
    <w:rsid w:val="004A4E13"/>
    <w:rsid w:val="004B1872"/>
    <w:rsid w:val="004B33F4"/>
    <w:rsid w:val="004B5239"/>
    <w:rsid w:val="004B708E"/>
    <w:rsid w:val="004C5D42"/>
    <w:rsid w:val="004C702C"/>
    <w:rsid w:val="004C7467"/>
    <w:rsid w:val="004C7D7B"/>
    <w:rsid w:val="004D2F9F"/>
    <w:rsid w:val="004D5721"/>
    <w:rsid w:val="004E1C3A"/>
    <w:rsid w:val="004E2172"/>
    <w:rsid w:val="004E3BB4"/>
    <w:rsid w:val="004E4A54"/>
    <w:rsid w:val="004E64A5"/>
    <w:rsid w:val="004F05D6"/>
    <w:rsid w:val="004F2927"/>
    <w:rsid w:val="004F2DAB"/>
    <w:rsid w:val="004F3616"/>
    <w:rsid w:val="004F3C34"/>
    <w:rsid w:val="004F4303"/>
    <w:rsid w:val="0050116F"/>
    <w:rsid w:val="005028D7"/>
    <w:rsid w:val="00502AA1"/>
    <w:rsid w:val="00505B3D"/>
    <w:rsid w:val="005071E3"/>
    <w:rsid w:val="00512644"/>
    <w:rsid w:val="00513EBF"/>
    <w:rsid w:val="0052142A"/>
    <w:rsid w:val="005240BC"/>
    <w:rsid w:val="005246BA"/>
    <w:rsid w:val="00527570"/>
    <w:rsid w:val="0053510E"/>
    <w:rsid w:val="00537380"/>
    <w:rsid w:val="005423BF"/>
    <w:rsid w:val="005428E4"/>
    <w:rsid w:val="00542BBE"/>
    <w:rsid w:val="00545DB1"/>
    <w:rsid w:val="00551EA0"/>
    <w:rsid w:val="00553786"/>
    <w:rsid w:val="00553DB0"/>
    <w:rsid w:val="005641C6"/>
    <w:rsid w:val="005662EB"/>
    <w:rsid w:val="00567986"/>
    <w:rsid w:val="005700BD"/>
    <w:rsid w:val="0057679E"/>
    <w:rsid w:val="00576B26"/>
    <w:rsid w:val="00584C27"/>
    <w:rsid w:val="005868B8"/>
    <w:rsid w:val="00586BC3"/>
    <w:rsid w:val="00587C63"/>
    <w:rsid w:val="00587E39"/>
    <w:rsid w:val="00590104"/>
    <w:rsid w:val="005926B5"/>
    <w:rsid w:val="00597DE2"/>
    <w:rsid w:val="005A0A8A"/>
    <w:rsid w:val="005A2049"/>
    <w:rsid w:val="005A3CDF"/>
    <w:rsid w:val="005A4E1F"/>
    <w:rsid w:val="005A79B7"/>
    <w:rsid w:val="005B19B0"/>
    <w:rsid w:val="005B29CD"/>
    <w:rsid w:val="005B2D2E"/>
    <w:rsid w:val="005B50A9"/>
    <w:rsid w:val="005B6195"/>
    <w:rsid w:val="005B6726"/>
    <w:rsid w:val="005C2A5F"/>
    <w:rsid w:val="005C55A3"/>
    <w:rsid w:val="005C6035"/>
    <w:rsid w:val="005C6ADA"/>
    <w:rsid w:val="005C79B0"/>
    <w:rsid w:val="005D026D"/>
    <w:rsid w:val="005D0DE4"/>
    <w:rsid w:val="005D4841"/>
    <w:rsid w:val="005D667F"/>
    <w:rsid w:val="005D75B2"/>
    <w:rsid w:val="005E0328"/>
    <w:rsid w:val="005E326A"/>
    <w:rsid w:val="005E4898"/>
    <w:rsid w:val="005E5451"/>
    <w:rsid w:val="005F03BF"/>
    <w:rsid w:val="005F14A5"/>
    <w:rsid w:val="005F3021"/>
    <w:rsid w:val="005F325E"/>
    <w:rsid w:val="005F7CEF"/>
    <w:rsid w:val="006004A5"/>
    <w:rsid w:val="0060461E"/>
    <w:rsid w:val="006046E1"/>
    <w:rsid w:val="00604E41"/>
    <w:rsid w:val="0060524B"/>
    <w:rsid w:val="00606D54"/>
    <w:rsid w:val="00607D2C"/>
    <w:rsid w:val="0061036C"/>
    <w:rsid w:val="00613295"/>
    <w:rsid w:val="00616945"/>
    <w:rsid w:val="00616DFC"/>
    <w:rsid w:val="006220E7"/>
    <w:rsid w:val="00625941"/>
    <w:rsid w:val="00626917"/>
    <w:rsid w:val="006269C9"/>
    <w:rsid w:val="00631391"/>
    <w:rsid w:val="00631811"/>
    <w:rsid w:val="0063449A"/>
    <w:rsid w:val="006347C3"/>
    <w:rsid w:val="00642E87"/>
    <w:rsid w:val="00644248"/>
    <w:rsid w:val="00645E2B"/>
    <w:rsid w:val="00646A28"/>
    <w:rsid w:val="00647CA5"/>
    <w:rsid w:val="0065114B"/>
    <w:rsid w:val="00651E89"/>
    <w:rsid w:val="00654093"/>
    <w:rsid w:val="00654E7D"/>
    <w:rsid w:val="00655029"/>
    <w:rsid w:val="00657641"/>
    <w:rsid w:val="00661AED"/>
    <w:rsid w:val="00661F2C"/>
    <w:rsid w:val="00662E9E"/>
    <w:rsid w:val="00665A03"/>
    <w:rsid w:val="00667035"/>
    <w:rsid w:val="006676F7"/>
    <w:rsid w:val="00671598"/>
    <w:rsid w:val="00671F92"/>
    <w:rsid w:val="00675C34"/>
    <w:rsid w:val="00675CB3"/>
    <w:rsid w:val="00680DB5"/>
    <w:rsid w:val="00683A64"/>
    <w:rsid w:val="00683DB1"/>
    <w:rsid w:val="00684529"/>
    <w:rsid w:val="0068760A"/>
    <w:rsid w:val="00691C16"/>
    <w:rsid w:val="00694716"/>
    <w:rsid w:val="00695A69"/>
    <w:rsid w:val="00696044"/>
    <w:rsid w:val="006965CD"/>
    <w:rsid w:val="006975C6"/>
    <w:rsid w:val="006A0C78"/>
    <w:rsid w:val="006A0EF3"/>
    <w:rsid w:val="006A5918"/>
    <w:rsid w:val="006B2936"/>
    <w:rsid w:val="006B4849"/>
    <w:rsid w:val="006B7322"/>
    <w:rsid w:val="006B7F68"/>
    <w:rsid w:val="006C0638"/>
    <w:rsid w:val="006C602C"/>
    <w:rsid w:val="006C6647"/>
    <w:rsid w:val="006C6B66"/>
    <w:rsid w:val="006D077F"/>
    <w:rsid w:val="006D43AE"/>
    <w:rsid w:val="006D681A"/>
    <w:rsid w:val="006D68A8"/>
    <w:rsid w:val="006D6BB1"/>
    <w:rsid w:val="006E0E82"/>
    <w:rsid w:val="006E1779"/>
    <w:rsid w:val="006E2FD3"/>
    <w:rsid w:val="006E37CF"/>
    <w:rsid w:val="006E5509"/>
    <w:rsid w:val="006F0A01"/>
    <w:rsid w:val="006F1DA5"/>
    <w:rsid w:val="007041A6"/>
    <w:rsid w:val="00705410"/>
    <w:rsid w:val="007054FB"/>
    <w:rsid w:val="00706550"/>
    <w:rsid w:val="00706E84"/>
    <w:rsid w:val="00706FE6"/>
    <w:rsid w:val="007109D5"/>
    <w:rsid w:val="007130E4"/>
    <w:rsid w:val="00713A91"/>
    <w:rsid w:val="00713D63"/>
    <w:rsid w:val="00714879"/>
    <w:rsid w:val="00714C39"/>
    <w:rsid w:val="007162F8"/>
    <w:rsid w:val="007221EE"/>
    <w:rsid w:val="00722812"/>
    <w:rsid w:val="00723AA8"/>
    <w:rsid w:val="00726A04"/>
    <w:rsid w:val="00727D62"/>
    <w:rsid w:val="00730E54"/>
    <w:rsid w:val="00732C5D"/>
    <w:rsid w:val="00734B84"/>
    <w:rsid w:val="0073593E"/>
    <w:rsid w:val="00735D47"/>
    <w:rsid w:val="00736581"/>
    <w:rsid w:val="00736C77"/>
    <w:rsid w:val="007376BA"/>
    <w:rsid w:val="0074019B"/>
    <w:rsid w:val="00741D57"/>
    <w:rsid w:val="00741EC8"/>
    <w:rsid w:val="00747841"/>
    <w:rsid w:val="00751CE7"/>
    <w:rsid w:val="00752885"/>
    <w:rsid w:val="0075681D"/>
    <w:rsid w:val="007571DD"/>
    <w:rsid w:val="0076031A"/>
    <w:rsid w:val="00761560"/>
    <w:rsid w:val="00761EAA"/>
    <w:rsid w:val="00764415"/>
    <w:rsid w:val="00764E82"/>
    <w:rsid w:val="007656F4"/>
    <w:rsid w:val="007708D3"/>
    <w:rsid w:val="00771E19"/>
    <w:rsid w:val="00774900"/>
    <w:rsid w:val="007760C2"/>
    <w:rsid w:val="007770A3"/>
    <w:rsid w:val="0077767E"/>
    <w:rsid w:val="00777DF6"/>
    <w:rsid w:val="00782534"/>
    <w:rsid w:val="0078404C"/>
    <w:rsid w:val="00785F39"/>
    <w:rsid w:val="00790297"/>
    <w:rsid w:val="00792508"/>
    <w:rsid w:val="0079460F"/>
    <w:rsid w:val="007973B0"/>
    <w:rsid w:val="007A0BD0"/>
    <w:rsid w:val="007A396E"/>
    <w:rsid w:val="007A4A2A"/>
    <w:rsid w:val="007A5287"/>
    <w:rsid w:val="007A57C6"/>
    <w:rsid w:val="007A6E36"/>
    <w:rsid w:val="007B368B"/>
    <w:rsid w:val="007B5411"/>
    <w:rsid w:val="007C0177"/>
    <w:rsid w:val="007C0C94"/>
    <w:rsid w:val="007C220D"/>
    <w:rsid w:val="007C2BAF"/>
    <w:rsid w:val="007C3EA0"/>
    <w:rsid w:val="007D0EA0"/>
    <w:rsid w:val="007D40C7"/>
    <w:rsid w:val="007D58B8"/>
    <w:rsid w:val="007D6FB3"/>
    <w:rsid w:val="007D78B7"/>
    <w:rsid w:val="007E0E83"/>
    <w:rsid w:val="007E74C7"/>
    <w:rsid w:val="007F15EE"/>
    <w:rsid w:val="007F2C17"/>
    <w:rsid w:val="007F4E87"/>
    <w:rsid w:val="007F710E"/>
    <w:rsid w:val="00800EB0"/>
    <w:rsid w:val="008019D6"/>
    <w:rsid w:val="00802F7D"/>
    <w:rsid w:val="0080394B"/>
    <w:rsid w:val="008041E4"/>
    <w:rsid w:val="008051E3"/>
    <w:rsid w:val="0080594A"/>
    <w:rsid w:val="00811640"/>
    <w:rsid w:val="008125F0"/>
    <w:rsid w:val="00812FCD"/>
    <w:rsid w:val="0081599E"/>
    <w:rsid w:val="00816156"/>
    <w:rsid w:val="00816470"/>
    <w:rsid w:val="00820433"/>
    <w:rsid w:val="008229DC"/>
    <w:rsid w:val="00823332"/>
    <w:rsid w:val="00823B57"/>
    <w:rsid w:val="008252EB"/>
    <w:rsid w:val="008258E4"/>
    <w:rsid w:val="0082694A"/>
    <w:rsid w:val="008278F5"/>
    <w:rsid w:val="00832901"/>
    <w:rsid w:val="008357FF"/>
    <w:rsid w:val="00836923"/>
    <w:rsid w:val="00836CE7"/>
    <w:rsid w:val="00836E35"/>
    <w:rsid w:val="00837123"/>
    <w:rsid w:val="008416D0"/>
    <w:rsid w:val="00841D7E"/>
    <w:rsid w:val="008432F8"/>
    <w:rsid w:val="0084461D"/>
    <w:rsid w:val="00844F01"/>
    <w:rsid w:val="00844FD3"/>
    <w:rsid w:val="00845B2C"/>
    <w:rsid w:val="008462A2"/>
    <w:rsid w:val="00846724"/>
    <w:rsid w:val="00851B33"/>
    <w:rsid w:val="00852AEA"/>
    <w:rsid w:val="00852EE7"/>
    <w:rsid w:val="0085356C"/>
    <w:rsid w:val="00855857"/>
    <w:rsid w:val="00855CEB"/>
    <w:rsid w:val="00857424"/>
    <w:rsid w:val="008607E5"/>
    <w:rsid w:val="00861177"/>
    <w:rsid w:val="008645D9"/>
    <w:rsid w:val="00866CEA"/>
    <w:rsid w:val="008718B7"/>
    <w:rsid w:val="008764F0"/>
    <w:rsid w:val="00881D0C"/>
    <w:rsid w:val="00890BA3"/>
    <w:rsid w:val="0089262D"/>
    <w:rsid w:val="008927C0"/>
    <w:rsid w:val="0089370F"/>
    <w:rsid w:val="00893E45"/>
    <w:rsid w:val="00894E66"/>
    <w:rsid w:val="008950E7"/>
    <w:rsid w:val="00895D59"/>
    <w:rsid w:val="00896EDF"/>
    <w:rsid w:val="008A0B07"/>
    <w:rsid w:val="008A4A9E"/>
    <w:rsid w:val="008A4B82"/>
    <w:rsid w:val="008A595A"/>
    <w:rsid w:val="008B3BAF"/>
    <w:rsid w:val="008B41E5"/>
    <w:rsid w:val="008B5FCE"/>
    <w:rsid w:val="008B6913"/>
    <w:rsid w:val="008B72CE"/>
    <w:rsid w:val="008C3400"/>
    <w:rsid w:val="008C509B"/>
    <w:rsid w:val="008C5B69"/>
    <w:rsid w:val="008C5D11"/>
    <w:rsid w:val="008C61AE"/>
    <w:rsid w:val="008C6379"/>
    <w:rsid w:val="008C6384"/>
    <w:rsid w:val="008C78D1"/>
    <w:rsid w:val="008D03F1"/>
    <w:rsid w:val="008D096E"/>
    <w:rsid w:val="008D11B7"/>
    <w:rsid w:val="008D1384"/>
    <w:rsid w:val="008D26FA"/>
    <w:rsid w:val="008D534A"/>
    <w:rsid w:val="008D5823"/>
    <w:rsid w:val="008D6DE2"/>
    <w:rsid w:val="008E06F4"/>
    <w:rsid w:val="008E4091"/>
    <w:rsid w:val="008E622B"/>
    <w:rsid w:val="008E7C3F"/>
    <w:rsid w:val="008E7DED"/>
    <w:rsid w:val="008F06C7"/>
    <w:rsid w:val="008F0BFC"/>
    <w:rsid w:val="008F2474"/>
    <w:rsid w:val="008F24C7"/>
    <w:rsid w:val="008F495D"/>
    <w:rsid w:val="008F596B"/>
    <w:rsid w:val="008F60F1"/>
    <w:rsid w:val="008F642E"/>
    <w:rsid w:val="00902960"/>
    <w:rsid w:val="009033B0"/>
    <w:rsid w:val="0090673D"/>
    <w:rsid w:val="00906FE4"/>
    <w:rsid w:val="00912875"/>
    <w:rsid w:val="009142A2"/>
    <w:rsid w:val="009168FC"/>
    <w:rsid w:val="00916FA5"/>
    <w:rsid w:val="00920302"/>
    <w:rsid w:val="00920690"/>
    <w:rsid w:val="009211FF"/>
    <w:rsid w:val="00930745"/>
    <w:rsid w:val="00930868"/>
    <w:rsid w:val="00930983"/>
    <w:rsid w:val="00934469"/>
    <w:rsid w:val="00935752"/>
    <w:rsid w:val="00935F19"/>
    <w:rsid w:val="00937BF5"/>
    <w:rsid w:val="009429AB"/>
    <w:rsid w:val="00944226"/>
    <w:rsid w:val="0094558A"/>
    <w:rsid w:val="0094663A"/>
    <w:rsid w:val="00947A6B"/>
    <w:rsid w:val="009502BC"/>
    <w:rsid w:val="009511D2"/>
    <w:rsid w:val="00952509"/>
    <w:rsid w:val="00952E6A"/>
    <w:rsid w:val="009537BE"/>
    <w:rsid w:val="00953D7E"/>
    <w:rsid w:val="009544C2"/>
    <w:rsid w:val="0095488A"/>
    <w:rsid w:val="00960022"/>
    <w:rsid w:val="00961067"/>
    <w:rsid w:val="00962B6A"/>
    <w:rsid w:val="00964F5E"/>
    <w:rsid w:val="00965A40"/>
    <w:rsid w:val="00965D46"/>
    <w:rsid w:val="00965E20"/>
    <w:rsid w:val="009667F5"/>
    <w:rsid w:val="00967589"/>
    <w:rsid w:val="00967A62"/>
    <w:rsid w:val="00967CB1"/>
    <w:rsid w:val="009709A3"/>
    <w:rsid w:val="00970A10"/>
    <w:rsid w:val="00970A9B"/>
    <w:rsid w:val="00973229"/>
    <w:rsid w:val="0097785E"/>
    <w:rsid w:val="00977E41"/>
    <w:rsid w:val="00981004"/>
    <w:rsid w:val="0098286F"/>
    <w:rsid w:val="00985B56"/>
    <w:rsid w:val="009860EA"/>
    <w:rsid w:val="00986E15"/>
    <w:rsid w:val="009947E7"/>
    <w:rsid w:val="0099564D"/>
    <w:rsid w:val="009978D2"/>
    <w:rsid w:val="009A16EA"/>
    <w:rsid w:val="009A3300"/>
    <w:rsid w:val="009A7207"/>
    <w:rsid w:val="009A76F9"/>
    <w:rsid w:val="009A7A8E"/>
    <w:rsid w:val="009B3B9D"/>
    <w:rsid w:val="009B513E"/>
    <w:rsid w:val="009B5D59"/>
    <w:rsid w:val="009B6715"/>
    <w:rsid w:val="009B711D"/>
    <w:rsid w:val="009C1593"/>
    <w:rsid w:val="009C2224"/>
    <w:rsid w:val="009C34AF"/>
    <w:rsid w:val="009C3A21"/>
    <w:rsid w:val="009C3AA0"/>
    <w:rsid w:val="009C3FA6"/>
    <w:rsid w:val="009C7355"/>
    <w:rsid w:val="009C786D"/>
    <w:rsid w:val="009D04EA"/>
    <w:rsid w:val="009D668A"/>
    <w:rsid w:val="009E086A"/>
    <w:rsid w:val="009E5572"/>
    <w:rsid w:val="009E61DD"/>
    <w:rsid w:val="009E6C6D"/>
    <w:rsid w:val="009E74DF"/>
    <w:rsid w:val="009F4B93"/>
    <w:rsid w:val="00A02EA3"/>
    <w:rsid w:val="00A02F64"/>
    <w:rsid w:val="00A03979"/>
    <w:rsid w:val="00A103B0"/>
    <w:rsid w:val="00A13144"/>
    <w:rsid w:val="00A25595"/>
    <w:rsid w:val="00A314C7"/>
    <w:rsid w:val="00A3150A"/>
    <w:rsid w:val="00A34D1B"/>
    <w:rsid w:val="00A35795"/>
    <w:rsid w:val="00A37385"/>
    <w:rsid w:val="00A407EB"/>
    <w:rsid w:val="00A4198B"/>
    <w:rsid w:val="00A43C67"/>
    <w:rsid w:val="00A4477C"/>
    <w:rsid w:val="00A44951"/>
    <w:rsid w:val="00A4665F"/>
    <w:rsid w:val="00A47154"/>
    <w:rsid w:val="00A4742E"/>
    <w:rsid w:val="00A4792C"/>
    <w:rsid w:val="00A50B2D"/>
    <w:rsid w:val="00A52459"/>
    <w:rsid w:val="00A538B7"/>
    <w:rsid w:val="00A5397E"/>
    <w:rsid w:val="00A54C82"/>
    <w:rsid w:val="00A55D43"/>
    <w:rsid w:val="00A5652D"/>
    <w:rsid w:val="00A64338"/>
    <w:rsid w:val="00A66FE7"/>
    <w:rsid w:val="00A72FAC"/>
    <w:rsid w:val="00A73299"/>
    <w:rsid w:val="00A74BF3"/>
    <w:rsid w:val="00A7764F"/>
    <w:rsid w:val="00A802D5"/>
    <w:rsid w:val="00A82DF6"/>
    <w:rsid w:val="00A86279"/>
    <w:rsid w:val="00A86435"/>
    <w:rsid w:val="00A87B26"/>
    <w:rsid w:val="00A92E24"/>
    <w:rsid w:val="00A93A3E"/>
    <w:rsid w:val="00A94473"/>
    <w:rsid w:val="00A94E57"/>
    <w:rsid w:val="00A94E82"/>
    <w:rsid w:val="00A96092"/>
    <w:rsid w:val="00AA207C"/>
    <w:rsid w:val="00AA5637"/>
    <w:rsid w:val="00AA5FC7"/>
    <w:rsid w:val="00AB05B3"/>
    <w:rsid w:val="00AB410D"/>
    <w:rsid w:val="00AB48FC"/>
    <w:rsid w:val="00AC20C4"/>
    <w:rsid w:val="00AC25D0"/>
    <w:rsid w:val="00AC28DC"/>
    <w:rsid w:val="00AC3761"/>
    <w:rsid w:val="00AC4669"/>
    <w:rsid w:val="00AC5044"/>
    <w:rsid w:val="00AC57A5"/>
    <w:rsid w:val="00AC70CC"/>
    <w:rsid w:val="00AD1368"/>
    <w:rsid w:val="00AD4377"/>
    <w:rsid w:val="00AD45CE"/>
    <w:rsid w:val="00AE0242"/>
    <w:rsid w:val="00AE0573"/>
    <w:rsid w:val="00AE16DC"/>
    <w:rsid w:val="00AE1FDC"/>
    <w:rsid w:val="00AE3C36"/>
    <w:rsid w:val="00AE5C22"/>
    <w:rsid w:val="00AE6324"/>
    <w:rsid w:val="00AF0D9C"/>
    <w:rsid w:val="00AF241A"/>
    <w:rsid w:val="00AF292B"/>
    <w:rsid w:val="00AF3031"/>
    <w:rsid w:val="00AF332A"/>
    <w:rsid w:val="00AF438F"/>
    <w:rsid w:val="00AF4633"/>
    <w:rsid w:val="00AF7891"/>
    <w:rsid w:val="00AF7FB0"/>
    <w:rsid w:val="00B02CC3"/>
    <w:rsid w:val="00B05356"/>
    <w:rsid w:val="00B05771"/>
    <w:rsid w:val="00B059C9"/>
    <w:rsid w:val="00B05A70"/>
    <w:rsid w:val="00B060B9"/>
    <w:rsid w:val="00B061EC"/>
    <w:rsid w:val="00B10292"/>
    <w:rsid w:val="00B10D05"/>
    <w:rsid w:val="00B11D06"/>
    <w:rsid w:val="00B134E7"/>
    <w:rsid w:val="00B14122"/>
    <w:rsid w:val="00B14E34"/>
    <w:rsid w:val="00B169F3"/>
    <w:rsid w:val="00B17E46"/>
    <w:rsid w:val="00B222C1"/>
    <w:rsid w:val="00B22711"/>
    <w:rsid w:val="00B23074"/>
    <w:rsid w:val="00B328D6"/>
    <w:rsid w:val="00B342DC"/>
    <w:rsid w:val="00B346A0"/>
    <w:rsid w:val="00B365BC"/>
    <w:rsid w:val="00B37315"/>
    <w:rsid w:val="00B40999"/>
    <w:rsid w:val="00B4194D"/>
    <w:rsid w:val="00B42E1B"/>
    <w:rsid w:val="00B456F8"/>
    <w:rsid w:val="00B46FBA"/>
    <w:rsid w:val="00B47C28"/>
    <w:rsid w:val="00B5199A"/>
    <w:rsid w:val="00B55749"/>
    <w:rsid w:val="00B57935"/>
    <w:rsid w:val="00B61EF5"/>
    <w:rsid w:val="00B61F0B"/>
    <w:rsid w:val="00B62095"/>
    <w:rsid w:val="00B634ED"/>
    <w:rsid w:val="00B64444"/>
    <w:rsid w:val="00B64FE0"/>
    <w:rsid w:val="00B7040D"/>
    <w:rsid w:val="00B727BA"/>
    <w:rsid w:val="00B757D1"/>
    <w:rsid w:val="00B805C2"/>
    <w:rsid w:val="00B80CA4"/>
    <w:rsid w:val="00B82579"/>
    <w:rsid w:val="00B83752"/>
    <w:rsid w:val="00B875EC"/>
    <w:rsid w:val="00B93434"/>
    <w:rsid w:val="00B9396A"/>
    <w:rsid w:val="00B96786"/>
    <w:rsid w:val="00B9693A"/>
    <w:rsid w:val="00BA0E44"/>
    <w:rsid w:val="00BA3CFE"/>
    <w:rsid w:val="00BA46A6"/>
    <w:rsid w:val="00BA7088"/>
    <w:rsid w:val="00BA746A"/>
    <w:rsid w:val="00BA7810"/>
    <w:rsid w:val="00BB0773"/>
    <w:rsid w:val="00BB1955"/>
    <w:rsid w:val="00BB24E8"/>
    <w:rsid w:val="00BB3B75"/>
    <w:rsid w:val="00BB47F4"/>
    <w:rsid w:val="00BB6E02"/>
    <w:rsid w:val="00BB7F42"/>
    <w:rsid w:val="00BC0759"/>
    <w:rsid w:val="00BC141F"/>
    <w:rsid w:val="00BC2D61"/>
    <w:rsid w:val="00BC3591"/>
    <w:rsid w:val="00BC365E"/>
    <w:rsid w:val="00BC682E"/>
    <w:rsid w:val="00BC6EAF"/>
    <w:rsid w:val="00BC6EEB"/>
    <w:rsid w:val="00BD03B2"/>
    <w:rsid w:val="00BD0C48"/>
    <w:rsid w:val="00BD0C80"/>
    <w:rsid w:val="00BD126A"/>
    <w:rsid w:val="00BD12B1"/>
    <w:rsid w:val="00BD179E"/>
    <w:rsid w:val="00BD3262"/>
    <w:rsid w:val="00BD4428"/>
    <w:rsid w:val="00BD54D3"/>
    <w:rsid w:val="00BD7557"/>
    <w:rsid w:val="00BD76BE"/>
    <w:rsid w:val="00BE1340"/>
    <w:rsid w:val="00BE13B0"/>
    <w:rsid w:val="00BE350C"/>
    <w:rsid w:val="00BE42A1"/>
    <w:rsid w:val="00BE4995"/>
    <w:rsid w:val="00BE64CC"/>
    <w:rsid w:val="00BE6B5B"/>
    <w:rsid w:val="00BE7134"/>
    <w:rsid w:val="00BE77CB"/>
    <w:rsid w:val="00BF2CA2"/>
    <w:rsid w:val="00BF5398"/>
    <w:rsid w:val="00BF701F"/>
    <w:rsid w:val="00BF74BC"/>
    <w:rsid w:val="00BF7C97"/>
    <w:rsid w:val="00C02EF0"/>
    <w:rsid w:val="00C043D4"/>
    <w:rsid w:val="00C10590"/>
    <w:rsid w:val="00C125C6"/>
    <w:rsid w:val="00C12DAB"/>
    <w:rsid w:val="00C15CEE"/>
    <w:rsid w:val="00C1704F"/>
    <w:rsid w:val="00C21E8F"/>
    <w:rsid w:val="00C24613"/>
    <w:rsid w:val="00C25523"/>
    <w:rsid w:val="00C315C9"/>
    <w:rsid w:val="00C3346E"/>
    <w:rsid w:val="00C3402A"/>
    <w:rsid w:val="00C343CC"/>
    <w:rsid w:val="00C40501"/>
    <w:rsid w:val="00C40D08"/>
    <w:rsid w:val="00C4485F"/>
    <w:rsid w:val="00C46621"/>
    <w:rsid w:val="00C4793C"/>
    <w:rsid w:val="00C47E52"/>
    <w:rsid w:val="00C541BB"/>
    <w:rsid w:val="00C543C4"/>
    <w:rsid w:val="00C546CD"/>
    <w:rsid w:val="00C54C1A"/>
    <w:rsid w:val="00C54D62"/>
    <w:rsid w:val="00C603A1"/>
    <w:rsid w:val="00C62E43"/>
    <w:rsid w:val="00C643AC"/>
    <w:rsid w:val="00C6448B"/>
    <w:rsid w:val="00C66E98"/>
    <w:rsid w:val="00C80147"/>
    <w:rsid w:val="00C8083A"/>
    <w:rsid w:val="00C81A95"/>
    <w:rsid w:val="00C857FA"/>
    <w:rsid w:val="00C91E0E"/>
    <w:rsid w:val="00C95007"/>
    <w:rsid w:val="00C975C2"/>
    <w:rsid w:val="00C97925"/>
    <w:rsid w:val="00CA00B4"/>
    <w:rsid w:val="00CA34E1"/>
    <w:rsid w:val="00CA46E6"/>
    <w:rsid w:val="00CA49BA"/>
    <w:rsid w:val="00CA4E12"/>
    <w:rsid w:val="00CA6467"/>
    <w:rsid w:val="00CA6981"/>
    <w:rsid w:val="00CA6B0D"/>
    <w:rsid w:val="00CB65B4"/>
    <w:rsid w:val="00CB7D59"/>
    <w:rsid w:val="00CC08E0"/>
    <w:rsid w:val="00CC0AA9"/>
    <w:rsid w:val="00CC0C77"/>
    <w:rsid w:val="00CC0F25"/>
    <w:rsid w:val="00CC2E00"/>
    <w:rsid w:val="00CC3F26"/>
    <w:rsid w:val="00CC3F86"/>
    <w:rsid w:val="00CC5331"/>
    <w:rsid w:val="00CC676C"/>
    <w:rsid w:val="00CC7D06"/>
    <w:rsid w:val="00CD004D"/>
    <w:rsid w:val="00CD2A08"/>
    <w:rsid w:val="00CD331D"/>
    <w:rsid w:val="00CD33AC"/>
    <w:rsid w:val="00CD41A9"/>
    <w:rsid w:val="00CD4611"/>
    <w:rsid w:val="00CD6143"/>
    <w:rsid w:val="00CD64FA"/>
    <w:rsid w:val="00CD6E25"/>
    <w:rsid w:val="00CE19D8"/>
    <w:rsid w:val="00CE20AD"/>
    <w:rsid w:val="00CE23EF"/>
    <w:rsid w:val="00CE2B42"/>
    <w:rsid w:val="00CF3F10"/>
    <w:rsid w:val="00CF4218"/>
    <w:rsid w:val="00CF4A3E"/>
    <w:rsid w:val="00CF6BEB"/>
    <w:rsid w:val="00CF7337"/>
    <w:rsid w:val="00D00F66"/>
    <w:rsid w:val="00D02725"/>
    <w:rsid w:val="00D06A20"/>
    <w:rsid w:val="00D07FC2"/>
    <w:rsid w:val="00D12D93"/>
    <w:rsid w:val="00D13250"/>
    <w:rsid w:val="00D162E7"/>
    <w:rsid w:val="00D22DCF"/>
    <w:rsid w:val="00D24B7E"/>
    <w:rsid w:val="00D25635"/>
    <w:rsid w:val="00D27059"/>
    <w:rsid w:val="00D309A6"/>
    <w:rsid w:val="00D3240F"/>
    <w:rsid w:val="00D3473A"/>
    <w:rsid w:val="00D379CF"/>
    <w:rsid w:val="00D37EA2"/>
    <w:rsid w:val="00D4151F"/>
    <w:rsid w:val="00D41538"/>
    <w:rsid w:val="00D42128"/>
    <w:rsid w:val="00D46ED7"/>
    <w:rsid w:val="00D501B9"/>
    <w:rsid w:val="00D51BB2"/>
    <w:rsid w:val="00D530CD"/>
    <w:rsid w:val="00D5381D"/>
    <w:rsid w:val="00D549D9"/>
    <w:rsid w:val="00D6036D"/>
    <w:rsid w:val="00D60A0B"/>
    <w:rsid w:val="00D63C67"/>
    <w:rsid w:val="00D63D58"/>
    <w:rsid w:val="00D64417"/>
    <w:rsid w:val="00D66E0C"/>
    <w:rsid w:val="00D7025F"/>
    <w:rsid w:val="00D703FE"/>
    <w:rsid w:val="00D73F7A"/>
    <w:rsid w:val="00D74337"/>
    <w:rsid w:val="00D7467F"/>
    <w:rsid w:val="00D75CD0"/>
    <w:rsid w:val="00D76995"/>
    <w:rsid w:val="00D81ACF"/>
    <w:rsid w:val="00D83B6E"/>
    <w:rsid w:val="00D90089"/>
    <w:rsid w:val="00D90269"/>
    <w:rsid w:val="00D90965"/>
    <w:rsid w:val="00D9204F"/>
    <w:rsid w:val="00D923A2"/>
    <w:rsid w:val="00D931BF"/>
    <w:rsid w:val="00D945EB"/>
    <w:rsid w:val="00DA7567"/>
    <w:rsid w:val="00DC07A9"/>
    <w:rsid w:val="00DC0A04"/>
    <w:rsid w:val="00DC539A"/>
    <w:rsid w:val="00DC7400"/>
    <w:rsid w:val="00DD0021"/>
    <w:rsid w:val="00DD0213"/>
    <w:rsid w:val="00DD1DA6"/>
    <w:rsid w:val="00DD2923"/>
    <w:rsid w:val="00DD2C7E"/>
    <w:rsid w:val="00DD2FA1"/>
    <w:rsid w:val="00DD5164"/>
    <w:rsid w:val="00DD5182"/>
    <w:rsid w:val="00DD6F80"/>
    <w:rsid w:val="00DD76FB"/>
    <w:rsid w:val="00DE0974"/>
    <w:rsid w:val="00DE170D"/>
    <w:rsid w:val="00DE1ED4"/>
    <w:rsid w:val="00DE32F2"/>
    <w:rsid w:val="00DE36F6"/>
    <w:rsid w:val="00DE3A44"/>
    <w:rsid w:val="00DE3B68"/>
    <w:rsid w:val="00DE48A2"/>
    <w:rsid w:val="00DF514A"/>
    <w:rsid w:val="00DF5A27"/>
    <w:rsid w:val="00DF5E9E"/>
    <w:rsid w:val="00DF6084"/>
    <w:rsid w:val="00DF7323"/>
    <w:rsid w:val="00E001C6"/>
    <w:rsid w:val="00E03B55"/>
    <w:rsid w:val="00E06CF6"/>
    <w:rsid w:val="00E1453E"/>
    <w:rsid w:val="00E14D9A"/>
    <w:rsid w:val="00E15A61"/>
    <w:rsid w:val="00E2006D"/>
    <w:rsid w:val="00E21707"/>
    <w:rsid w:val="00E22F17"/>
    <w:rsid w:val="00E23D4E"/>
    <w:rsid w:val="00E2555B"/>
    <w:rsid w:val="00E25E94"/>
    <w:rsid w:val="00E3355B"/>
    <w:rsid w:val="00E35A53"/>
    <w:rsid w:val="00E35EDA"/>
    <w:rsid w:val="00E36FF0"/>
    <w:rsid w:val="00E37390"/>
    <w:rsid w:val="00E46ACD"/>
    <w:rsid w:val="00E5095E"/>
    <w:rsid w:val="00E534CD"/>
    <w:rsid w:val="00E540B2"/>
    <w:rsid w:val="00E54C81"/>
    <w:rsid w:val="00E55B9D"/>
    <w:rsid w:val="00E56092"/>
    <w:rsid w:val="00E61317"/>
    <w:rsid w:val="00E625A9"/>
    <w:rsid w:val="00E65637"/>
    <w:rsid w:val="00E66CEB"/>
    <w:rsid w:val="00E70A30"/>
    <w:rsid w:val="00E71161"/>
    <w:rsid w:val="00E73BBC"/>
    <w:rsid w:val="00E758A7"/>
    <w:rsid w:val="00E75AF9"/>
    <w:rsid w:val="00E77F4C"/>
    <w:rsid w:val="00E85B50"/>
    <w:rsid w:val="00E8716C"/>
    <w:rsid w:val="00E91B98"/>
    <w:rsid w:val="00E91CB7"/>
    <w:rsid w:val="00E936B0"/>
    <w:rsid w:val="00E93BF7"/>
    <w:rsid w:val="00E94131"/>
    <w:rsid w:val="00E943C7"/>
    <w:rsid w:val="00E97663"/>
    <w:rsid w:val="00E979E7"/>
    <w:rsid w:val="00EA0341"/>
    <w:rsid w:val="00EA33F8"/>
    <w:rsid w:val="00EB38E2"/>
    <w:rsid w:val="00EB4BE7"/>
    <w:rsid w:val="00EB51EC"/>
    <w:rsid w:val="00EB66C4"/>
    <w:rsid w:val="00EC01C7"/>
    <w:rsid w:val="00EC04B5"/>
    <w:rsid w:val="00EC3512"/>
    <w:rsid w:val="00EC41DF"/>
    <w:rsid w:val="00EC4517"/>
    <w:rsid w:val="00EC62DA"/>
    <w:rsid w:val="00EC6B5E"/>
    <w:rsid w:val="00EC7FBB"/>
    <w:rsid w:val="00ED0B15"/>
    <w:rsid w:val="00ED1B0B"/>
    <w:rsid w:val="00ED2B8D"/>
    <w:rsid w:val="00ED2EB0"/>
    <w:rsid w:val="00ED3268"/>
    <w:rsid w:val="00ED3769"/>
    <w:rsid w:val="00ED4170"/>
    <w:rsid w:val="00ED41BC"/>
    <w:rsid w:val="00ED4D41"/>
    <w:rsid w:val="00ED70FD"/>
    <w:rsid w:val="00ED7340"/>
    <w:rsid w:val="00EE1A4D"/>
    <w:rsid w:val="00EE7F0D"/>
    <w:rsid w:val="00EF3AE5"/>
    <w:rsid w:val="00EF40A2"/>
    <w:rsid w:val="00EF69F5"/>
    <w:rsid w:val="00EF7AF4"/>
    <w:rsid w:val="00F054EB"/>
    <w:rsid w:val="00F06E62"/>
    <w:rsid w:val="00F12910"/>
    <w:rsid w:val="00F13219"/>
    <w:rsid w:val="00F13EA3"/>
    <w:rsid w:val="00F14966"/>
    <w:rsid w:val="00F160B5"/>
    <w:rsid w:val="00F20EA6"/>
    <w:rsid w:val="00F246AF"/>
    <w:rsid w:val="00F26001"/>
    <w:rsid w:val="00F3085D"/>
    <w:rsid w:val="00F31629"/>
    <w:rsid w:val="00F31CDE"/>
    <w:rsid w:val="00F372FA"/>
    <w:rsid w:val="00F37367"/>
    <w:rsid w:val="00F40860"/>
    <w:rsid w:val="00F42AD2"/>
    <w:rsid w:val="00F45C2C"/>
    <w:rsid w:val="00F45C89"/>
    <w:rsid w:val="00F46B84"/>
    <w:rsid w:val="00F47484"/>
    <w:rsid w:val="00F47955"/>
    <w:rsid w:val="00F509A1"/>
    <w:rsid w:val="00F53A46"/>
    <w:rsid w:val="00F5525C"/>
    <w:rsid w:val="00F563F0"/>
    <w:rsid w:val="00F567F2"/>
    <w:rsid w:val="00F6789D"/>
    <w:rsid w:val="00F70439"/>
    <w:rsid w:val="00F7241C"/>
    <w:rsid w:val="00F73D09"/>
    <w:rsid w:val="00F80046"/>
    <w:rsid w:val="00F84BD3"/>
    <w:rsid w:val="00F851F3"/>
    <w:rsid w:val="00F85A52"/>
    <w:rsid w:val="00F85D6E"/>
    <w:rsid w:val="00F8644F"/>
    <w:rsid w:val="00F86A70"/>
    <w:rsid w:val="00F96013"/>
    <w:rsid w:val="00FA20FB"/>
    <w:rsid w:val="00FA4B49"/>
    <w:rsid w:val="00FA68AF"/>
    <w:rsid w:val="00FA6B27"/>
    <w:rsid w:val="00FA6DDC"/>
    <w:rsid w:val="00FA7978"/>
    <w:rsid w:val="00FB0184"/>
    <w:rsid w:val="00FB0D39"/>
    <w:rsid w:val="00FB3258"/>
    <w:rsid w:val="00FC0174"/>
    <w:rsid w:val="00FC2646"/>
    <w:rsid w:val="00FC2847"/>
    <w:rsid w:val="00FC2BF7"/>
    <w:rsid w:val="00FC30DB"/>
    <w:rsid w:val="00FC66DF"/>
    <w:rsid w:val="00FC7C63"/>
    <w:rsid w:val="00FD1312"/>
    <w:rsid w:val="00FD17A1"/>
    <w:rsid w:val="00FD2770"/>
    <w:rsid w:val="00FD2B5B"/>
    <w:rsid w:val="00FD61DA"/>
    <w:rsid w:val="00FE0B96"/>
    <w:rsid w:val="00FE1B22"/>
    <w:rsid w:val="00FE1C1B"/>
    <w:rsid w:val="00FE1D8C"/>
    <w:rsid w:val="00FE395A"/>
    <w:rsid w:val="00FE7469"/>
    <w:rsid w:val="00FF2FBD"/>
    <w:rsid w:val="00FF3798"/>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AC96E"/>
  <w15:docId w15:val="{C06C3403-BE35-45D5-B0AB-FB92A4F9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Char,body txt"/>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F332A"/>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AF332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3A17E2"/>
    <w:rPr>
      <w:rFonts w:ascii="Arial" w:eastAsiaTheme="majorEastAsia" w:hAnsi="Arial" w:cstheme="majorBidi"/>
      <w:b/>
      <w:bCs/>
      <w:sz w:val="20"/>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Glava Znak Znak Znak Znak Char,Glava Znak Znak Znak Znak Znak Char,Glava Znak Znak Znak Char,Glava Znak Znak Znak Znak Znak Znak Znak Znak Znak Znak Znak Znak Znak Zn Znak Char,E-PVO-glava Char,Char Char,body txt Char"/>
    <w:basedOn w:val="DefaultParagraphFont"/>
    <w:link w:val="Header"/>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za tekst,Označevanje,List Paragraph2,Colorful List - Accent 1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yperlink">
    <w:name w:val="Hyperlink"/>
    <w:basedOn w:val="DefaultParagraphFont"/>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DefaultParagraphFont"/>
    <w:rsid w:val="00AD45CE"/>
  </w:style>
  <w:style w:type="character" w:styleId="FollowedHyperlink">
    <w:name w:val="FollowedHyperlink"/>
    <w:basedOn w:val="DefaultParagraphFont"/>
    <w:uiPriority w:val="99"/>
    <w:semiHidden/>
    <w:unhideWhenUsed/>
    <w:rsid w:val="00CC08E0"/>
    <w:rPr>
      <w:color w:val="800080" w:themeColor="followedHyperlink"/>
      <w:u w:val="single"/>
    </w:rPr>
  </w:style>
  <w:style w:type="paragraph" w:styleId="FootnoteText">
    <w:name w:val="footnote text"/>
    <w:basedOn w:val="Normal"/>
    <w:link w:val="FootnoteTextChar"/>
    <w:uiPriority w:val="99"/>
    <w:semiHidden/>
    <w:unhideWhenUsed/>
    <w:rsid w:val="00654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4E7D"/>
    <w:rPr>
      <w:rFonts w:ascii="Helvetica" w:hAnsi="Helvetica"/>
      <w:sz w:val="20"/>
      <w:szCs w:val="20"/>
    </w:rPr>
  </w:style>
  <w:style w:type="character" w:styleId="FootnoteReference">
    <w:name w:val="footnote reference"/>
    <w:basedOn w:val="DefaultParagraphFont"/>
    <w:uiPriority w:val="99"/>
    <w:semiHidden/>
    <w:unhideWhenUsed/>
    <w:rsid w:val="00654E7D"/>
    <w:rPr>
      <w:vertAlign w:val="superscript"/>
    </w:rPr>
  </w:style>
  <w:style w:type="character" w:styleId="CommentReference">
    <w:name w:val="annotation reference"/>
    <w:basedOn w:val="DefaultParagraphFont"/>
    <w:uiPriority w:val="99"/>
    <w:semiHidden/>
    <w:unhideWhenUsed/>
    <w:rsid w:val="00654E7D"/>
    <w:rPr>
      <w:sz w:val="16"/>
      <w:szCs w:val="16"/>
    </w:rPr>
  </w:style>
  <w:style w:type="paragraph" w:styleId="CommentText">
    <w:name w:val="annotation text"/>
    <w:basedOn w:val="Normal"/>
    <w:link w:val="CommentTextChar"/>
    <w:uiPriority w:val="99"/>
    <w:semiHidden/>
    <w:unhideWhenUsed/>
    <w:rsid w:val="00654E7D"/>
    <w:pPr>
      <w:spacing w:line="240" w:lineRule="auto"/>
    </w:pPr>
    <w:rPr>
      <w:sz w:val="20"/>
      <w:szCs w:val="20"/>
    </w:rPr>
  </w:style>
  <w:style w:type="character" w:customStyle="1" w:styleId="CommentTextChar">
    <w:name w:val="Comment Text Char"/>
    <w:basedOn w:val="DefaultParagraphFont"/>
    <w:link w:val="CommentText"/>
    <w:uiPriority w:val="99"/>
    <w:semiHidden/>
    <w:rsid w:val="00654E7D"/>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54E7D"/>
    <w:rPr>
      <w:b/>
      <w:bCs/>
    </w:rPr>
  </w:style>
  <w:style w:type="character" w:customStyle="1" w:styleId="CommentSubjectChar">
    <w:name w:val="Comment Subject Char"/>
    <w:basedOn w:val="CommentTextChar"/>
    <w:link w:val="CommentSubject"/>
    <w:uiPriority w:val="99"/>
    <w:semiHidden/>
    <w:rsid w:val="00654E7D"/>
    <w:rPr>
      <w:rFonts w:ascii="Helvetica" w:hAnsi="Helvetica"/>
      <w:b/>
      <w:bCs/>
      <w:sz w:val="20"/>
      <w:szCs w:val="20"/>
    </w:rPr>
  </w:style>
  <w:style w:type="paragraph" w:styleId="Revision">
    <w:name w:val="Revision"/>
    <w:hidden/>
    <w:uiPriority w:val="99"/>
    <w:semiHidden/>
    <w:rsid w:val="00930983"/>
    <w:pPr>
      <w:spacing w:after="0" w:line="240" w:lineRule="auto"/>
    </w:pPr>
    <w:rPr>
      <w:rFonts w:ascii="Helvetica" w:hAnsi="Helvetica"/>
    </w:rPr>
  </w:style>
  <w:style w:type="paragraph" w:styleId="BodyText">
    <w:name w:val="Body Text"/>
    <w:basedOn w:val="Normal"/>
    <w:link w:val="BodyTextChar"/>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BodyTextChar">
    <w:name w:val="Body Text Char"/>
    <w:basedOn w:val="DefaultParagraphFont"/>
    <w:link w:val="BodyText"/>
    <w:uiPriority w:val="99"/>
    <w:rsid w:val="00453E21"/>
    <w:rPr>
      <w:rFonts w:ascii="Times New Roman" w:eastAsia="Times New Roman" w:hAnsi="Times New Roman" w:cs="Times New Roman"/>
      <w:sz w:val="24"/>
      <w:szCs w:val="20"/>
      <w:lang w:val="en-US" w:eastAsia="sl-SI"/>
    </w:rPr>
  </w:style>
  <w:style w:type="paragraph" w:styleId="TOC1">
    <w:name w:val="toc 1"/>
    <w:basedOn w:val="Normal"/>
    <w:next w:val="Normal"/>
    <w:autoRedefine/>
    <w:uiPriority w:val="39"/>
    <w:unhideWhenUsed/>
    <w:rsid w:val="005B19B0"/>
    <w:pPr>
      <w:spacing w:before="360" w:after="0"/>
    </w:pPr>
    <w:rPr>
      <w:rFonts w:asciiTheme="majorHAnsi" w:hAnsiTheme="majorHAnsi"/>
      <w:b/>
      <w:bCs/>
      <w:caps/>
      <w:sz w:val="24"/>
      <w:szCs w:val="24"/>
    </w:rPr>
  </w:style>
  <w:style w:type="paragraph" w:styleId="TOC2">
    <w:name w:val="toc 2"/>
    <w:basedOn w:val="Normal"/>
    <w:next w:val="Normal"/>
    <w:autoRedefine/>
    <w:uiPriority w:val="39"/>
    <w:unhideWhenUsed/>
    <w:rsid w:val="005B19B0"/>
    <w:pPr>
      <w:spacing w:before="240" w:after="0"/>
    </w:pPr>
    <w:rPr>
      <w:rFonts w:asciiTheme="minorHAnsi" w:hAnsiTheme="minorHAnsi" w:cstheme="minorHAnsi"/>
      <w:b/>
      <w:bCs/>
      <w:sz w:val="20"/>
      <w:szCs w:val="20"/>
    </w:rPr>
  </w:style>
  <w:style w:type="paragraph" w:styleId="TOC3">
    <w:name w:val="toc 3"/>
    <w:basedOn w:val="Normal"/>
    <w:next w:val="Normal"/>
    <w:autoRedefine/>
    <w:uiPriority w:val="39"/>
    <w:unhideWhenUsed/>
    <w:rsid w:val="005B19B0"/>
    <w:pPr>
      <w:spacing w:after="0"/>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5B19B0"/>
    <w:pPr>
      <w:spacing w:after="0"/>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5B19B0"/>
    <w:pPr>
      <w:spacing w:after="0"/>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5B19B0"/>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5B19B0"/>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5B19B0"/>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5B19B0"/>
    <w:pPr>
      <w:spacing w:after="0"/>
      <w:ind w:left="1540"/>
    </w:pPr>
    <w:rPr>
      <w:rFonts w:asciiTheme="minorHAnsi" w:hAnsiTheme="minorHAnsi" w:cstheme="minorHAnsi"/>
      <w:sz w:val="20"/>
      <w:szCs w:val="20"/>
    </w:rPr>
  </w:style>
  <w:style w:type="paragraph" w:styleId="TOCHeading">
    <w:name w:val="TOC Heading"/>
    <w:basedOn w:val="Heading1"/>
    <w:next w:val="Normal"/>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PlaceholderText">
    <w:name w:val="Placeholder Text"/>
    <w:basedOn w:val="DefaultParagraphFont"/>
    <w:uiPriority w:val="99"/>
    <w:semiHidden/>
    <w:rsid w:val="0033161B"/>
    <w:rPr>
      <w:color w:val="808080"/>
    </w:rPr>
  </w:style>
  <w:style w:type="paragraph" w:styleId="NormalWeb">
    <w:name w:val="Normal (Web)"/>
    <w:basedOn w:val="Normal"/>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Heading3Char">
    <w:name w:val="Heading 3 Char"/>
    <w:basedOn w:val="DefaultParagraphFont"/>
    <w:link w:val="Heading3"/>
    <w:uiPriority w:val="9"/>
    <w:rsid w:val="00233C28"/>
    <w:rPr>
      <w:rFonts w:asciiTheme="majorHAnsi" w:eastAsiaTheme="majorEastAsia" w:hAnsiTheme="majorHAnsi" w:cstheme="majorBidi"/>
      <w:color w:val="243F60" w:themeColor="accent1" w:themeShade="7F"/>
      <w:sz w:val="24"/>
      <w:szCs w:val="24"/>
    </w:rPr>
  </w:style>
  <w:style w:type="paragraph" w:styleId="BlockText">
    <w:name w:val="Block Text"/>
    <w:basedOn w:val="Normal"/>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ormal"/>
    <w:rsid w:val="00233C28"/>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233C28"/>
    <w:rPr>
      <w:rFonts w:ascii="Courier New" w:eastAsia="Times New Roman" w:hAnsi="Courier New" w:cs="Courier New"/>
      <w:color w:val="000000"/>
      <w:sz w:val="18"/>
      <w:szCs w:val="18"/>
      <w:lang w:eastAsia="sl-SI"/>
    </w:rPr>
  </w:style>
  <w:style w:type="paragraph" w:customStyle="1" w:styleId="Style15">
    <w:name w:val="Style15"/>
    <w:basedOn w:val="Normal"/>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ormal"/>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ormal"/>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ListParagraphChar">
    <w:name w:val="List Paragraph Char"/>
    <w:aliases w:val="za tekst Char,Označevanje Char,List Paragraph2 Char,Colorful List - Accent 11 Char"/>
    <w:basedOn w:val="DefaultParagraphFont"/>
    <w:link w:val="ListParagraph"/>
    <w:uiPriority w:val="34"/>
    <w:rsid w:val="006676F7"/>
    <w:rPr>
      <w:rFonts w:ascii="Helvetica" w:hAnsi="Helvetica"/>
    </w:rPr>
  </w:style>
  <w:style w:type="paragraph" w:customStyle="1" w:styleId="Style52">
    <w:name w:val="Style52"/>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CharChar1Char">
    <w:name w:val="Char Char1 Char"/>
    <w:basedOn w:val="Normal"/>
    <w:rsid w:val="004333BD"/>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384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843933453">
      <w:bodyDiv w:val="1"/>
      <w:marLeft w:val="0"/>
      <w:marRight w:val="0"/>
      <w:marTop w:val="0"/>
      <w:marBottom w:val="0"/>
      <w:divBdr>
        <w:top w:val="none" w:sz="0" w:space="0" w:color="auto"/>
        <w:left w:val="none" w:sz="0" w:space="0" w:color="auto"/>
        <w:bottom w:val="none" w:sz="0" w:space="0" w:color="auto"/>
        <w:right w:val="none" w:sz="0" w:space="0" w:color="auto"/>
      </w:divBdr>
    </w:div>
    <w:div w:id="1086073552">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496653027">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1954824399">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A6279-86CE-4C00-B78B-8BA51F97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13</Pages>
  <Words>3492</Words>
  <Characters>20501</Characters>
  <Application>Microsoft Office Word</Application>
  <DocSecurity>0</DocSecurity>
  <Lines>640</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Martina Magajna</cp:lastModifiedBy>
  <cp:revision>31</cp:revision>
  <cp:lastPrinted>2019-03-11T12:01:00Z</cp:lastPrinted>
  <dcterms:created xsi:type="dcterms:W3CDTF">2025-03-24T09:23:00Z</dcterms:created>
  <dcterms:modified xsi:type="dcterms:W3CDTF">2026-07-01T15:20:00Z</dcterms:modified>
</cp:coreProperties>
</file>